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58242"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6624C6CB" w:rsidR="00E06263" w:rsidRDefault="00953D3A" w:rsidP="00595B10">
      <w:pPr>
        <w:rPr>
          <w:rFonts w:ascii="Fira Sans" w:hAnsi="Fira Sans"/>
          <w:b/>
          <w:bCs/>
        </w:rPr>
      </w:pPr>
      <w:r>
        <w:rPr>
          <w:noProof/>
        </w:rPr>
        <mc:AlternateContent>
          <mc:Choice Requires="wps">
            <w:drawing>
              <wp:anchor distT="0" distB="0" distL="114300" distR="114300" simplePos="0" relativeHeight="251658241" behindDoc="0" locked="0" layoutInCell="1" allowOverlap="1" wp14:anchorId="3207016C" wp14:editId="603019AB">
                <wp:simplePos x="0" y="0"/>
                <wp:positionH relativeFrom="column">
                  <wp:posOffset>4641215</wp:posOffset>
                </wp:positionH>
                <wp:positionV relativeFrom="paragraph">
                  <wp:posOffset>104140</wp:posOffset>
                </wp:positionV>
                <wp:extent cx="2222500" cy="1828800"/>
                <wp:effectExtent l="0" t="0" r="0" b="508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36F4A6B3" w14:textId="77777777" w:rsidR="00E06263" w:rsidRPr="0006337A" w:rsidRDefault="00E06263" w:rsidP="00595B10">
                            <w:pPr>
                              <w:rPr>
                                <w:rFonts w:ascii="Fira Sans" w:hAnsi="Fira Sans"/>
                                <w:b/>
                                <w:bCs/>
                                <w:sz w:val="18"/>
                                <w:szCs w:val="18"/>
                              </w:rPr>
                            </w:pPr>
                            <w:r w:rsidRPr="0006337A">
                              <w:rPr>
                                <w:rFonts w:ascii="Fira Sans" w:hAnsi="Fira Sans"/>
                                <w:b/>
                                <w:bCs/>
                                <w:sz w:val="18"/>
                                <w:szCs w:val="18"/>
                              </w:rPr>
                              <w:t>PROCÉDURE</w:t>
                            </w:r>
                          </w:p>
                          <w:p w14:paraId="62ABE31D" w14:textId="77777777" w:rsidR="00E06263" w:rsidRPr="0006337A" w:rsidRDefault="00E06263" w:rsidP="00595B10">
                            <w:pPr>
                              <w:rPr>
                                <w:rFonts w:ascii="Fira Sans" w:hAnsi="Fira Sans"/>
                                <w:b/>
                                <w:bCs/>
                                <w:sz w:val="18"/>
                                <w:szCs w:val="18"/>
                              </w:rPr>
                            </w:pPr>
                          </w:p>
                          <w:p w14:paraId="1063B8D5" w14:textId="77777777" w:rsidR="00F43C4B" w:rsidRPr="0006337A" w:rsidRDefault="00F43C4B" w:rsidP="00F43C4B">
                            <w:pPr>
                              <w:numPr>
                                <w:ilvl w:val="0"/>
                                <w:numId w:val="38"/>
                              </w:numPr>
                              <w:contextualSpacing/>
                              <w:jc w:val="both"/>
                              <w:rPr>
                                <w:rFonts w:ascii="Fira Sans" w:eastAsia="Calibri" w:hAnsi="Fira Sans" w:cs="Calibri"/>
                                <w:sz w:val="18"/>
                                <w:szCs w:val="18"/>
                              </w:rPr>
                            </w:pPr>
                            <w:r w:rsidRPr="0006337A">
                              <w:rPr>
                                <w:rFonts w:ascii="Fira Sans" w:eastAsia="Calibri" w:hAnsi="Fira Sans" w:cs="Calibri"/>
                                <w:sz w:val="18"/>
                                <w:szCs w:val="18"/>
                              </w:rPr>
                              <w:t>Appel d’offre ouvert</w:t>
                            </w:r>
                          </w:p>
                          <w:p w14:paraId="5F16F6F6" w14:textId="77777777" w:rsidR="00E06263" w:rsidRPr="0006337A" w:rsidRDefault="00E06263" w:rsidP="00595B10">
                            <w:pPr>
                              <w:rPr>
                                <w:rFonts w:ascii="Fira Sans" w:hAnsi="Fira Sans"/>
                                <w:b/>
                                <w:bCs/>
                                <w:sz w:val="18"/>
                                <w:szCs w:val="18"/>
                              </w:rPr>
                            </w:pPr>
                          </w:p>
                          <w:p w14:paraId="16E58B69" w14:textId="77777777" w:rsidR="0006337A" w:rsidRPr="0006337A" w:rsidRDefault="0006337A" w:rsidP="0006337A">
                            <w:pPr>
                              <w:rPr>
                                <w:rFonts w:ascii="Fira Sans" w:hAnsi="Fira Sans"/>
                                <w:b/>
                                <w:bCs/>
                                <w:sz w:val="18"/>
                                <w:szCs w:val="18"/>
                              </w:rPr>
                            </w:pPr>
                            <w:r w:rsidRPr="0006337A">
                              <w:rPr>
                                <w:rFonts w:ascii="Fira Sans" w:hAnsi="Fira Sans"/>
                                <w:b/>
                                <w:bCs/>
                                <w:sz w:val="18"/>
                                <w:szCs w:val="18"/>
                              </w:rPr>
                              <w:t>GROUPEMENT DE COMMANDES entre :</w:t>
                            </w:r>
                          </w:p>
                          <w:p w14:paraId="7F21FF8D" w14:textId="77777777" w:rsidR="0006337A" w:rsidRPr="0006337A" w:rsidRDefault="0006337A" w:rsidP="0006337A">
                            <w:pPr>
                              <w:rPr>
                                <w:rFonts w:ascii="Fira Sans" w:hAnsi="Fira Sans"/>
                                <w:b/>
                                <w:bCs/>
                                <w:sz w:val="18"/>
                                <w:szCs w:val="18"/>
                              </w:rPr>
                            </w:pPr>
                          </w:p>
                          <w:p w14:paraId="5655BE34" w14:textId="77777777" w:rsidR="0006337A" w:rsidRPr="0006337A" w:rsidRDefault="0006337A" w:rsidP="0006337A">
                            <w:pPr>
                              <w:rPr>
                                <w:rFonts w:ascii="Fira Sans" w:hAnsi="Fira Sans"/>
                                <w:sz w:val="18"/>
                                <w:szCs w:val="18"/>
                              </w:rPr>
                            </w:pPr>
                            <w:r w:rsidRPr="0006337A">
                              <w:rPr>
                                <w:rFonts w:ascii="Fira Sans" w:hAnsi="Fira Sans"/>
                                <w:sz w:val="18"/>
                                <w:szCs w:val="18"/>
                              </w:rPr>
                              <w:t>Membres :</w:t>
                            </w:r>
                          </w:p>
                          <w:p w14:paraId="0A510928" w14:textId="77777777" w:rsidR="00921607" w:rsidRPr="0006337A" w:rsidRDefault="00921607" w:rsidP="00921607">
                            <w:pPr>
                              <w:rPr>
                                <w:rFonts w:ascii="Fira Sans" w:hAnsi="Fira Sans"/>
                                <w:sz w:val="18"/>
                                <w:szCs w:val="18"/>
                              </w:rPr>
                            </w:pPr>
                            <w:r w:rsidRPr="0006337A">
                              <w:rPr>
                                <w:rFonts w:ascii="Fira Sans" w:hAnsi="Fira Sans"/>
                                <w:sz w:val="18"/>
                                <w:szCs w:val="18"/>
                              </w:rPr>
                              <w:t>• La Chambre de Commerce et d’Industrie Nice – Côte d’Azur</w:t>
                            </w:r>
                          </w:p>
                          <w:p w14:paraId="7E28D927" w14:textId="77777777" w:rsidR="005B6A7D" w:rsidRPr="0006337A" w:rsidRDefault="005B6A7D" w:rsidP="005B6A7D">
                            <w:pPr>
                              <w:rPr>
                                <w:rFonts w:ascii="Fira Sans" w:hAnsi="Fira Sans"/>
                                <w:sz w:val="18"/>
                                <w:szCs w:val="18"/>
                              </w:rPr>
                            </w:pPr>
                            <w:r w:rsidRPr="0006337A">
                              <w:rPr>
                                <w:rFonts w:ascii="Fira Sans" w:hAnsi="Fira Sans"/>
                                <w:sz w:val="18"/>
                                <w:szCs w:val="18"/>
                              </w:rPr>
                              <w:t>• SAS Vauban 21</w:t>
                            </w:r>
                          </w:p>
                          <w:p w14:paraId="43E42CA5" w14:textId="77777777" w:rsidR="005B6A7D" w:rsidRDefault="005B6A7D" w:rsidP="005B6A7D">
                            <w:pPr>
                              <w:rPr>
                                <w:rFonts w:ascii="Fira Sans" w:hAnsi="Fira Sans"/>
                                <w:sz w:val="18"/>
                                <w:szCs w:val="18"/>
                              </w:rPr>
                            </w:pPr>
                            <w:r w:rsidRPr="0006337A">
                              <w:rPr>
                                <w:rFonts w:ascii="Fira Sans" w:hAnsi="Fira Sans"/>
                                <w:sz w:val="18"/>
                                <w:szCs w:val="18"/>
                              </w:rPr>
                              <w:t xml:space="preserve">• SAS </w:t>
                            </w:r>
                            <w:proofErr w:type="spellStart"/>
                            <w:r w:rsidRPr="0006337A">
                              <w:rPr>
                                <w:rFonts w:ascii="Fira Sans" w:hAnsi="Fira Sans"/>
                                <w:sz w:val="18"/>
                                <w:szCs w:val="18"/>
                              </w:rPr>
                              <w:t>Gallice</w:t>
                            </w:r>
                            <w:proofErr w:type="spellEnd"/>
                            <w:r w:rsidRPr="0006337A">
                              <w:rPr>
                                <w:rFonts w:ascii="Fira Sans" w:hAnsi="Fira Sans"/>
                                <w:sz w:val="18"/>
                                <w:szCs w:val="18"/>
                              </w:rPr>
                              <w:t xml:space="preserve"> 21</w:t>
                            </w:r>
                          </w:p>
                          <w:p w14:paraId="170E217F" w14:textId="77777777" w:rsidR="005B6A7D" w:rsidRPr="0006337A" w:rsidRDefault="005B6A7D" w:rsidP="005B6A7D">
                            <w:pPr>
                              <w:rPr>
                                <w:rFonts w:ascii="Fira Sans" w:hAnsi="Fira Sans"/>
                                <w:sz w:val="18"/>
                                <w:szCs w:val="18"/>
                              </w:rPr>
                            </w:pPr>
                            <w:r w:rsidRPr="0006337A">
                              <w:rPr>
                                <w:rFonts w:ascii="Fira Sans" w:hAnsi="Fira Sans"/>
                                <w:sz w:val="18"/>
                                <w:szCs w:val="18"/>
                              </w:rPr>
                              <w:t>• SAS VP GOLFE JUAN</w:t>
                            </w:r>
                          </w:p>
                          <w:p w14:paraId="324A7834" w14:textId="658BFF5F" w:rsidR="005B6A7D" w:rsidRPr="0006337A" w:rsidRDefault="005B6A7D" w:rsidP="005B6A7D">
                            <w:pPr>
                              <w:rPr>
                                <w:rFonts w:ascii="Fira Sans" w:hAnsi="Fira Sans"/>
                                <w:sz w:val="18"/>
                                <w:szCs w:val="18"/>
                              </w:rPr>
                            </w:pPr>
                            <w:r w:rsidRPr="0006337A">
                              <w:rPr>
                                <w:rFonts w:ascii="Fira Sans" w:hAnsi="Fira Sans"/>
                                <w:sz w:val="18"/>
                                <w:szCs w:val="18"/>
                              </w:rPr>
                              <w:t xml:space="preserve">• SAS </w:t>
                            </w:r>
                            <w:r>
                              <w:rPr>
                                <w:rFonts w:ascii="Fira Sans" w:hAnsi="Fira Sans"/>
                                <w:sz w:val="18"/>
                                <w:szCs w:val="18"/>
                              </w:rPr>
                              <w:t>PSLV</w:t>
                            </w:r>
                          </w:p>
                          <w:p w14:paraId="13428C03" w14:textId="77777777" w:rsidR="007A6DA9" w:rsidRDefault="007A6DA9" w:rsidP="007A6DA9">
                            <w:pPr>
                              <w:rPr>
                                <w:rFonts w:ascii="Fira Sans" w:hAnsi="Fira Sans"/>
                                <w:sz w:val="18"/>
                                <w:szCs w:val="18"/>
                              </w:rPr>
                            </w:pPr>
                            <w:r w:rsidRPr="0006337A">
                              <w:rPr>
                                <w:rFonts w:ascii="Fira Sans" w:hAnsi="Fira Sans"/>
                                <w:sz w:val="18"/>
                                <w:szCs w:val="18"/>
                              </w:rPr>
                              <w:t>• La Chambre de Commerce et d’Industrie</w:t>
                            </w:r>
                            <w:r>
                              <w:rPr>
                                <w:rFonts w:ascii="Fira Sans" w:hAnsi="Fira Sans"/>
                                <w:sz w:val="18"/>
                                <w:szCs w:val="18"/>
                              </w:rPr>
                              <w:t xml:space="preserve"> région Provence Alpes Côte d’Azur</w:t>
                            </w:r>
                          </w:p>
                          <w:p w14:paraId="2DEA73D0" w14:textId="11DFE2B1" w:rsidR="0006337A" w:rsidRDefault="0006337A" w:rsidP="0006337A">
                            <w:pPr>
                              <w:rPr>
                                <w:rFonts w:ascii="Fira Sans" w:hAnsi="Fira Sans"/>
                                <w:sz w:val="18"/>
                                <w:szCs w:val="18"/>
                              </w:rPr>
                            </w:pPr>
                            <w:r w:rsidRPr="0006337A">
                              <w:rPr>
                                <w:rFonts w:ascii="Fira Sans" w:hAnsi="Fira Sans"/>
                                <w:sz w:val="18"/>
                                <w:szCs w:val="18"/>
                              </w:rPr>
                              <w:t xml:space="preserve">• </w:t>
                            </w:r>
                            <w:r w:rsidR="006F7A40" w:rsidRPr="0006337A">
                              <w:rPr>
                                <w:rFonts w:ascii="Fira Sans" w:hAnsi="Fira Sans"/>
                                <w:sz w:val="18"/>
                                <w:szCs w:val="18"/>
                              </w:rPr>
                              <w:t xml:space="preserve">La Chambre de Commerce et d’Industrie </w:t>
                            </w:r>
                            <w:r w:rsidR="006F7A40">
                              <w:rPr>
                                <w:rFonts w:ascii="Fira Sans" w:hAnsi="Fira Sans"/>
                                <w:sz w:val="18"/>
                                <w:szCs w:val="18"/>
                              </w:rPr>
                              <w:t>Marseille-Provence</w:t>
                            </w:r>
                          </w:p>
                          <w:p w14:paraId="0B2E7D28" w14:textId="19B87E4B" w:rsidR="002300AA" w:rsidRDefault="002300AA" w:rsidP="0006337A">
                            <w:pPr>
                              <w:rPr>
                                <w:rFonts w:ascii="Fira Sans" w:hAnsi="Fira Sans"/>
                                <w:sz w:val="18"/>
                                <w:szCs w:val="18"/>
                              </w:rPr>
                            </w:pPr>
                            <w:r w:rsidRPr="0006337A">
                              <w:rPr>
                                <w:rFonts w:ascii="Fira Sans" w:hAnsi="Fira Sans"/>
                                <w:sz w:val="18"/>
                                <w:szCs w:val="18"/>
                              </w:rPr>
                              <w:t xml:space="preserve">• </w:t>
                            </w:r>
                            <w:r>
                              <w:rPr>
                                <w:rFonts w:ascii="Fira Sans" w:hAnsi="Fira Sans"/>
                                <w:sz w:val="18"/>
                                <w:szCs w:val="18"/>
                              </w:rPr>
                              <w:t>SASU Anse de la Réserve</w:t>
                            </w:r>
                          </w:p>
                          <w:p w14:paraId="28152C75" w14:textId="2DFDF63F" w:rsidR="00CB36D9" w:rsidRDefault="00CB36D9" w:rsidP="0006337A">
                            <w:pPr>
                              <w:rPr>
                                <w:rFonts w:ascii="Fira Sans" w:hAnsi="Fira Sans"/>
                                <w:sz w:val="18"/>
                                <w:szCs w:val="18"/>
                              </w:rPr>
                            </w:pPr>
                            <w:r w:rsidRPr="0006337A">
                              <w:rPr>
                                <w:rFonts w:ascii="Fira Sans" w:hAnsi="Fira Sans"/>
                                <w:sz w:val="18"/>
                                <w:szCs w:val="18"/>
                              </w:rPr>
                              <w:t xml:space="preserve">• </w:t>
                            </w:r>
                            <w:r>
                              <w:rPr>
                                <w:rFonts w:ascii="Fira Sans" w:hAnsi="Fira Sans"/>
                                <w:sz w:val="18"/>
                                <w:szCs w:val="18"/>
                              </w:rPr>
                              <w:t>SAS</w:t>
                            </w:r>
                            <w:r w:rsidR="008321F0">
                              <w:rPr>
                                <w:rFonts w:ascii="Fira Sans" w:hAnsi="Fira Sans"/>
                                <w:sz w:val="18"/>
                                <w:szCs w:val="18"/>
                              </w:rPr>
                              <w:t>U</w:t>
                            </w:r>
                            <w:r>
                              <w:rPr>
                                <w:rFonts w:ascii="Fira Sans" w:hAnsi="Fira Sans"/>
                                <w:sz w:val="18"/>
                                <w:szCs w:val="18"/>
                              </w:rPr>
                              <w:t xml:space="preserve"> Les Escampons</w:t>
                            </w:r>
                          </w:p>
                          <w:p w14:paraId="70D1DFE9" w14:textId="27025559" w:rsidR="00953D3A" w:rsidRDefault="00953D3A" w:rsidP="0006337A">
                            <w:pPr>
                              <w:rPr>
                                <w:rFonts w:ascii="Fira Sans" w:hAnsi="Fira Sans"/>
                                <w:sz w:val="18"/>
                                <w:szCs w:val="18"/>
                              </w:rPr>
                            </w:pPr>
                            <w:r w:rsidRPr="0006337A">
                              <w:rPr>
                                <w:rFonts w:ascii="Fira Sans" w:hAnsi="Fira Sans"/>
                                <w:sz w:val="18"/>
                                <w:szCs w:val="18"/>
                              </w:rPr>
                              <w:t xml:space="preserve">• </w:t>
                            </w:r>
                            <w:r>
                              <w:rPr>
                                <w:rFonts w:ascii="Fira Sans" w:hAnsi="Fira Sans"/>
                                <w:sz w:val="18"/>
                                <w:szCs w:val="18"/>
                              </w:rPr>
                              <w:t>SAS SEALAR</w:t>
                            </w:r>
                          </w:p>
                          <w:p w14:paraId="41BD3707" w14:textId="77777777" w:rsidR="00953D3A" w:rsidRDefault="00953D3A" w:rsidP="00953D3A">
                            <w:pPr>
                              <w:rPr>
                                <w:rFonts w:ascii="Fira Sans" w:hAnsi="Fira Sans"/>
                                <w:sz w:val="18"/>
                                <w:szCs w:val="18"/>
                              </w:rPr>
                            </w:pPr>
                            <w:r w:rsidRPr="0006337A">
                              <w:rPr>
                                <w:rFonts w:ascii="Fira Sans" w:hAnsi="Fira Sans"/>
                                <w:sz w:val="18"/>
                                <w:szCs w:val="18"/>
                              </w:rPr>
                              <w:t xml:space="preserve">• La </w:t>
                            </w:r>
                            <w:r>
                              <w:rPr>
                                <w:rFonts w:ascii="Fira Sans" w:hAnsi="Fira Sans"/>
                                <w:sz w:val="18"/>
                                <w:szCs w:val="18"/>
                              </w:rPr>
                              <w:t>Société Aéroport Avignon Provence</w:t>
                            </w:r>
                          </w:p>
                          <w:p w14:paraId="06F420D6" w14:textId="2CA6B0A8" w:rsidR="00AF4201" w:rsidRDefault="00AF4201" w:rsidP="0006337A">
                            <w:pPr>
                              <w:rPr>
                                <w:rFonts w:ascii="Fira Sans" w:hAnsi="Fira Sans"/>
                                <w:sz w:val="18"/>
                                <w:szCs w:val="18"/>
                              </w:rPr>
                            </w:pPr>
                            <w:r w:rsidRPr="0006337A">
                              <w:rPr>
                                <w:rFonts w:ascii="Fira Sans" w:hAnsi="Fira Sans"/>
                                <w:sz w:val="18"/>
                                <w:szCs w:val="18"/>
                              </w:rPr>
                              <w:t xml:space="preserve">• La Chambre de Commerce et d’Industrie </w:t>
                            </w:r>
                            <w:r w:rsidR="00B4537F">
                              <w:rPr>
                                <w:rFonts w:ascii="Fira Sans" w:hAnsi="Fira Sans"/>
                                <w:sz w:val="18"/>
                                <w:szCs w:val="18"/>
                              </w:rPr>
                              <w:t>Pays d’Arle</w:t>
                            </w:r>
                            <w:r w:rsidR="00953D3A">
                              <w:rPr>
                                <w:rFonts w:ascii="Fira Sans" w:hAnsi="Fira Sans"/>
                                <w:sz w:val="18"/>
                                <w:szCs w:val="18"/>
                              </w:rPr>
                              <w:t>s</w:t>
                            </w:r>
                          </w:p>
                          <w:p w14:paraId="6D595516" w14:textId="3E42E0EB" w:rsidR="00B4537F" w:rsidRDefault="00155B3E" w:rsidP="0006337A">
                            <w:pPr>
                              <w:rPr>
                                <w:rFonts w:ascii="Fira Sans" w:hAnsi="Fira Sans"/>
                                <w:sz w:val="18"/>
                                <w:szCs w:val="18"/>
                              </w:rPr>
                            </w:pPr>
                            <w:r w:rsidRPr="0006337A">
                              <w:rPr>
                                <w:rFonts w:ascii="Fira Sans" w:hAnsi="Fira Sans"/>
                                <w:sz w:val="18"/>
                                <w:szCs w:val="18"/>
                              </w:rPr>
                              <w:t xml:space="preserve">• La Chambre de Commerce et d’Industrie </w:t>
                            </w:r>
                            <w:r>
                              <w:rPr>
                                <w:rFonts w:ascii="Fira Sans" w:hAnsi="Fira Sans"/>
                                <w:sz w:val="18"/>
                                <w:szCs w:val="18"/>
                              </w:rPr>
                              <w:t>Hautes-Alpes</w:t>
                            </w:r>
                          </w:p>
                          <w:p w14:paraId="2528F628" w14:textId="23DA7C98" w:rsidR="00983A73" w:rsidRDefault="00972E09" w:rsidP="00983A73">
                            <w:pPr>
                              <w:rPr>
                                <w:rFonts w:ascii="Fira Sans" w:hAnsi="Fira Sans"/>
                                <w:sz w:val="18"/>
                                <w:szCs w:val="18"/>
                              </w:rPr>
                            </w:pPr>
                            <w:r w:rsidRPr="0006337A">
                              <w:rPr>
                                <w:rFonts w:ascii="Fira Sans" w:hAnsi="Fira Sans"/>
                                <w:sz w:val="18"/>
                                <w:szCs w:val="18"/>
                              </w:rPr>
                              <w:t xml:space="preserve">• La Chambre de Commerce et d’Industrie </w:t>
                            </w:r>
                            <w:r w:rsidR="00CA43AD">
                              <w:rPr>
                                <w:rFonts w:ascii="Fira Sans" w:hAnsi="Fira Sans"/>
                                <w:sz w:val="18"/>
                                <w:szCs w:val="18"/>
                              </w:rPr>
                              <w:t>Alpes de Haute</w:t>
                            </w:r>
                            <w:r w:rsidR="00692D91">
                              <w:rPr>
                                <w:rFonts w:ascii="Fira Sans" w:hAnsi="Fira Sans"/>
                                <w:sz w:val="18"/>
                                <w:szCs w:val="18"/>
                              </w:rPr>
                              <w:t xml:space="preserve"> Provenc</w:t>
                            </w:r>
                            <w:r w:rsidR="00953D3A">
                              <w:rPr>
                                <w:rFonts w:ascii="Fira Sans" w:hAnsi="Fira Sans"/>
                                <w:sz w:val="18"/>
                                <w:szCs w:val="18"/>
                              </w:rPr>
                              <w:t>e</w:t>
                            </w:r>
                          </w:p>
                          <w:p w14:paraId="7CF128AD" w14:textId="77777777" w:rsidR="0006337A" w:rsidRPr="0006337A" w:rsidRDefault="0006337A" w:rsidP="0006337A">
                            <w:pPr>
                              <w:rPr>
                                <w:rFonts w:ascii="Fira Sans" w:hAnsi="Fira Sans"/>
                                <w:b/>
                                <w:bCs/>
                                <w:sz w:val="18"/>
                                <w:szCs w:val="18"/>
                              </w:rPr>
                            </w:pPr>
                          </w:p>
                          <w:p w14:paraId="57AE2026" w14:textId="77777777" w:rsidR="009101E5" w:rsidRPr="0006337A" w:rsidRDefault="009101E5" w:rsidP="009101E5">
                            <w:pPr>
                              <w:rPr>
                                <w:rFonts w:ascii="Fira Sans" w:hAnsi="Fira Sans"/>
                                <w:b/>
                                <w:bCs/>
                                <w:sz w:val="18"/>
                                <w:szCs w:val="18"/>
                              </w:rPr>
                            </w:pPr>
                            <w:r w:rsidRPr="0006337A">
                              <w:rPr>
                                <w:rFonts w:ascii="Fira Sans" w:hAnsi="Fira Sans"/>
                                <w:b/>
                                <w:bCs/>
                                <w:sz w:val="18"/>
                                <w:szCs w:val="18"/>
                              </w:rPr>
                              <w:t xml:space="preserve">Coordonnateur : </w:t>
                            </w:r>
                            <w:r w:rsidRPr="0006337A">
                              <w:rPr>
                                <w:rFonts w:ascii="Fira Sans" w:hAnsi="Fira Sans"/>
                                <w:sz w:val="18"/>
                                <w:szCs w:val="18"/>
                              </w:rPr>
                              <w:t>La Chambre de Commerce et d’Industrie Nice Côte d’Azur 20, boulevard Carabacel 0600 Nice</w:t>
                            </w:r>
                          </w:p>
                          <w:p w14:paraId="1CC70D85" w14:textId="77777777" w:rsidR="0006337A" w:rsidRPr="0006337A" w:rsidRDefault="0006337A" w:rsidP="0006337A">
                            <w:pPr>
                              <w:rPr>
                                <w:rFonts w:ascii="Fira Sans" w:hAnsi="Fira Sans"/>
                                <w:b/>
                                <w:bCs/>
                                <w:sz w:val="18"/>
                                <w:szCs w:val="18"/>
                              </w:rPr>
                            </w:pPr>
                          </w:p>
                          <w:p w14:paraId="1B5E6489" w14:textId="77777777" w:rsidR="0006337A" w:rsidRPr="0006337A" w:rsidRDefault="0006337A" w:rsidP="0006337A">
                            <w:pPr>
                              <w:rPr>
                                <w:rFonts w:ascii="Fira Sans" w:hAnsi="Fira Sans"/>
                                <w:b/>
                                <w:bCs/>
                                <w:i/>
                                <w:iCs/>
                                <w:sz w:val="18"/>
                                <w:szCs w:val="18"/>
                              </w:rPr>
                            </w:pPr>
                            <w:r w:rsidRPr="0006337A">
                              <w:rPr>
                                <w:rFonts w:ascii="Fira Sans" w:hAnsi="Fira Sans"/>
                                <w:b/>
                                <w:bCs/>
                                <w:i/>
                                <w:iCs/>
                                <w:sz w:val="18"/>
                                <w:szCs w:val="18"/>
                              </w:rPr>
                              <w:t>Prise en qualité de Pouvoir Adjudicateur</w:t>
                            </w:r>
                          </w:p>
                          <w:p w14:paraId="5735AA90" w14:textId="77777777" w:rsidR="0006337A" w:rsidRPr="0006337A" w:rsidRDefault="0006337A" w:rsidP="00595B10">
                            <w:pPr>
                              <w:rPr>
                                <w:rFonts w:ascii="Fira Sans" w:hAnsi="Fira Sans"/>
                                <w:b/>
                                <w:bCs/>
                                <w:sz w:val="18"/>
                                <w:szCs w:val="18"/>
                              </w:rPr>
                            </w:pPr>
                          </w:p>
                          <w:p w14:paraId="301B1F08" w14:textId="77777777" w:rsidR="00E06263" w:rsidRPr="0006337A" w:rsidRDefault="00E06263" w:rsidP="00F26631">
                            <w:pPr>
                              <w:rPr>
                                <w:rFonts w:ascii="Fira Sans" w:hAnsi="Fira Sans"/>
                                <w:i/>
                                <w:iCs/>
                                <w:sz w:val="18"/>
                                <w:szCs w:val="18"/>
                              </w:rPr>
                            </w:pPr>
                            <w:r w:rsidRPr="0006337A">
                              <w:rPr>
                                <w:rFonts w:ascii="Fira Sans" w:hAnsi="Fira Sans"/>
                                <w:i/>
                                <w:iCs/>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207016C" id="_x0000_t202" coordsize="21600,21600" o:spt="202" path="m,l,21600r21600,l21600,xe">
                <v:stroke joinstyle="miter"/>
                <v:path gradientshapeok="t" o:connecttype="rect"/>
              </v:shapetype>
              <v:shape id="_x0000_s1027" type="#_x0000_t202" style="position:absolute;margin-left:365.45pt;margin-top:8.2pt;width:175pt;height:2in;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" filled="f" stroked="f" strokeweight=".5pt">
                <v:textbox style="mso-fit-shape-to-text:t">
                  <w:txbxContent>
                    <w:p w14:paraId="36F4A6B3" w14:textId="77777777" w:rsidR="00E06263" w:rsidRPr="0006337A" w:rsidRDefault="00E06263" w:rsidP="00595B10">
                      <w:pPr>
                        <w:rPr>
                          <w:rFonts w:ascii="Fira Sans" w:hAnsi="Fira Sans"/>
                          <w:b/>
                          <w:bCs/>
                          <w:sz w:val="18"/>
                          <w:szCs w:val="18"/>
                        </w:rPr>
                      </w:pPr>
                      <w:r w:rsidRPr="0006337A">
                        <w:rPr>
                          <w:rFonts w:ascii="Fira Sans" w:hAnsi="Fira Sans"/>
                          <w:b/>
                          <w:bCs/>
                          <w:sz w:val="18"/>
                          <w:szCs w:val="18"/>
                        </w:rPr>
                        <w:t>PROCÉDURE</w:t>
                      </w:r>
                    </w:p>
                    <w:p w14:paraId="62ABE31D" w14:textId="77777777" w:rsidR="00E06263" w:rsidRPr="0006337A" w:rsidRDefault="00E06263" w:rsidP="00595B10">
                      <w:pPr>
                        <w:rPr>
                          <w:rFonts w:ascii="Fira Sans" w:hAnsi="Fira Sans"/>
                          <w:b/>
                          <w:bCs/>
                          <w:sz w:val="18"/>
                          <w:szCs w:val="18"/>
                        </w:rPr>
                      </w:pPr>
                    </w:p>
                    <w:p w14:paraId="1063B8D5" w14:textId="77777777" w:rsidR="00F43C4B" w:rsidRPr="0006337A" w:rsidRDefault="00F43C4B" w:rsidP="00F43C4B">
                      <w:pPr>
                        <w:numPr>
                          <w:ilvl w:val="0"/>
                          <w:numId w:val="38"/>
                        </w:numPr>
                        <w:contextualSpacing/>
                        <w:jc w:val="both"/>
                        <w:rPr>
                          <w:rFonts w:ascii="Fira Sans" w:eastAsia="Calibri" w:hAnsi="Fira Sans" w:cs="Calibri"/>
                          <w:sz w:val="18"/>
                          <w:szCs w:val="18"/>
                        </w:rPr>
                      </w:pPr>
                      <w:r w:rsidRPr="0006337A">
                        <w:rPr>
                          <w:rFonts w:ascii="Fira Sans" w:eastAsia="Calibri" w:hAnsi="Fira Sans" w:cs="Calibri"/>
                          <w:sz w:val="18"/>
                          <w:szCs w:val="18"/>
                        </w:rPr>
                        <w:t>Appel d’offre ouvert</w:t>
                      </w:r>
                    </w:p>
                    <w:p w14:paraId="5F16F6F6" w14:textId="77777777" w:rsidR="00E06263" w:rsidRPr="0006337A" w:rsidRDefault="00E06263" w:rsidP="00595B10">
                      <w:pPr>
                        <w:rPr>
                          <w:rFonts w:ascii="Fira Sans" w:hAnsi="Fira Sans"/>
                          <w:b/>
                          <w:bCs/>
                          <w:sz w:val="18"/>
                          <w:szCs w:val="18"/>
                        </w:rPr>
                      </w:pPr>
                    </w:p>
                    <w:p w14:paraId="16E58B69" w14:textId="77777777" w:rsidR="0006337A" w:rsidRPr="0006337A" w:rsidRDefault="0006337A" w:rsidP="0006337A">
                      <w:pPr>
                        <w:rPr>
                          <w:rFonts w:ascii="Fira Sans" w:hAnsi="Fira Sans"/>
                          <w:b/>
                          <w:bCs/>
                          <w:sz w:val="18"/>
                          <w:szCs w:val="18"/>
                        </w:rPr>
                      </w:pPr>
                      <w:r w:rsidRPr="0006337A">
                        <w:rPr>
                          <w:rFonts w:ascii="Fira Sans" w:hAnsi="Fira Sans"/>
                          <w:b/>
                          <w:bCs/>
                          <w:sz w:val="18"/>
                          <w:szCs w:val="18"/>
                        </w:rPr>
                        <w:t>GROUPEMENT DE COMMANDES entre :</w:t>
                      </w:r>
                    </w:p>
                    <w:p w14:paraId="7F21FF8D" w14:textId="77777777" w:rsidR="0006337A" w:rsidRPr="0006337A" w:rsidRDefault="0006337A" w:rsidP="0006337A">
                      <w:pPr>
                        <w:rPr>
                          <w:rFonts w:ascii="Fira Sans" w:hAnsi="Fira Sans"/>
                          <w:b/>
                          <w:bCs/>
                          <w:sz w:val="18"/>
                          <w:szCs w:val="18"/>
                        </w:rPr>
                      </w:pPr>
                    </w:p>
                    <w:p w14:paraId="5655BE34" w14:textId="77777777" w:rsidR="0006337A" w:rsidRPr="0006337A" w:rsidRDefault="0006337A" w:rsidP="0006337A">
                      <w:pPr>
                        <w:rPr>
                          <w:rFonts w:ascii="Fira Sans" w:hAnsi="Fira Sans"/>
                          <w:sz w:val="18"/>
                          <w:szCs w:val="18"/>
                        </w:rPr>
                      </w:pPr>
                      <w:r w:rsidRPr="0006337A">
                        <w:rPr>
                          <w:rFonts w:ascii="Fira Sans" w:hAnsi="Fira Sans"/>
                          <w:sz w:val="18"/>
                          <w:szCs w:val="18"/>
                        </w:rPr>
                        <w:t>Membres :</w:t>
                      </w:r>
                    </w:p>
                    <w:p w14:paraId="0A510928" w14:textId="77777777" w:rsidR="00921607" w:rsidRPr="0006337A" w:rsidRDefault="00921607" w:rsidP="00921607">
                      <w:pPr>
                        <w:rPr>
                          <w:rFonts w:ascii="Fira Sans" w:hAnsi="Fira Sans"/>
                          <w:sz w:val="18"/>
                          <w:szCs w:val="18"/>
                        </w:rPr>
                      </w:pPr>
                      <w:r w:rsidRPr="0006337A">
                        <w:rPr>
                          <w:rFonts w:ascii="Fira Sans" w:hAnsi="Fira Sans"/>
                          <w:sz w:val="18"/>
                          <w:szCs w:val="18"/>
                        </w:rPr>
                        <w:t>• La Chambre de Commerce et d’Industrie Nice – Côte d’Azur</w:t>
                      </w:r>
                    </w:p>
                    <w:p w14:paraId="7E28D927" w14:textId="77777777" w:rsidR="005B6A7D" w:rsidRPr="0006337A" w:rsidRDefault="005B6A7D" w:rsidP="005B6A7D">
                      <w:pPr>
                        <w:rPr>
                          <w:rFonts w:ascii="Fira Sans" w:hAnsi="Fira Sans"/>
                          <w:sz w:val="18"/>
                          <w:szCs w:val="18"/>
                        </w:rPr>
                      </w:pPr>
                      <w:r w:rsidRPr="0006337A">
                        <w:rPr>
                          <w:rFonts w:ascii="Fira Sans" w:hAnsi="Fira Sans"/>
                          <w:sz w:val="18"/>
                          <w:szCs w:val="18"/>
                        </w:rPr>
                        <w:t>• SAS Vauban 21</w:t>
                      </w:r>
                    </w:p>
                    <w:p w14:paraId="43E42CA5" w14:textId="77777777" w:rsidR="005B6A7D" w:rsidRDefault="005B6A7D" w:rsidP="005B6A7D">
                      <w:pPr>
                        <w:rPr>
                          <w:rFonts w:ascii="Fira Sans" w:hAnsi="Fira Sans"/>
                          <w:sz w:val="18"/>
                          <w:szCs w:val="18"/>
                        </w:rPr>
                      </w:pPr>
                      <w:r w:rsidRPr="0006337A">
                        <w:rPr>
                          <w:rFonts w:ascii="Fira Sans" w:hAnsi="Fira Sans"/>
                          <w:sz w:val="18"/>
                          <w:szCs w:val="18"/>
                        </w:rPr>
                        <w:t>• SAS Gallice 21</w:t>
                      </w:r>
                    </w:p>
                    <w:p w14:paraId="170E217F" w14:textId="77777777" w:rsidR="005B6A7D" w:rsidRPr="0006337A" w:rsidRDefault="005B6A7D" w:rsidP="005B6A7D">
                      <w:pPr>
                        <w:rPr>
                          <w:rFonts w:ascii="Fira Sans" w:hAnsi="Fira Sans"/>
                          <w:sz w:val="18"/>
                          <w:szCs w:val="18"/>
                        </w:rPr>
                      </w:pPr>
                      <w:r w:rsidRPr="0006337A">
                        <w:rPr>
                          <w:rFonts w:ascii="Fira Sans" w:hAnsi="Fira Sans"/>
                          <w:sz w:val="18"/>
                          <w:szCs w:val="18"/>
                        </w:rPr>
                        <w:t>• SAS VP GOLFE JUAN</w:t>
                      </w:r>
                    </w:p>
                    <w:p w14:paraId="324A7834" w14:textId="658BFF5F" w:rsidR="005B6A7D" w:rsidRPr="0006337A" w:rsidRDefault="005B6A7D" w:rsidP="005B6A7D">
                      <w:pPr>
                        <w:rPr>
                          <w:rFonts w:ascii="Fira Sans" w:hAnsi="Fira Sans"/>
                          <w:sz w:val="18"/>
                          <w:szCs w:val="18"/>
                        </w:rPr>
                      </w:pPr>
                      <w:r w:rsidRPr="0006337A">
                        <w:rPr>
                          <w:rFonts w:ascii="Fira Sans" w:hAnsi="Fira Sans"/>
                          <w:sz w:val="18"/>
                          <w:szCs w:val="18"/>
                        </w:rPr>
                        <w:t xml:space="preserve">• SAS </w:t>
                      </w:r>
                      <w:r>
                        <w:rPr>
                          <w:rFonts w:ascii="Fira Sans" w:hAnsi="Fira Sans"/>
                          <w:sz w:val="18"/>
                          <w:szCs w:val="18"/>
                        </w:rPr>
                        <w:t>PSLV</w:t>
                      </w:r>
                    </w:p>
                    <w:p w14:paraId="13428C03" w14:textId="77777777" w:rsidR="007A6DA9" w:rsidRDefault="007A6DA9" w:rsidP="007A6DA9">
                      <w:pPr>
                        <w:rPr>
                          <w:rFonts w:ascii="Fira Sans" w:hAnsi="Fira Sans"/>
                          <w:sz w:val="18"/>
                          <w:szCs w:val="18"/>
                        </w:rPr>
                      </w:pPr>
                      <w:r w:rsidRPr="0006337A">
                        <w:rPr>
                          <w:rFonts w:ascii="Fira Sans" w:hAnsi="Fira Sans"/>
                          <w:sz w:val="18"/>
                          <w:szCs w:val="18"/>
                        </w:rPr>
                        <w:t>• La Chambre de Commerce et d’Industrie</w:t>
                      </w:r>
                      <w:r>
                        <w:rPr>
                          <w:rFonts w:ascii="Fira Sans" w:hAnsi="Fira Sans"/>
                          <w:sz w:val="18"/>
                          <w:szCs w:val="18"/>
                        </w:rPr>
                        <w:t xml:space="preserve"> région Provence Alpes Côte d’Azur</w:t>
                      </w:r>
                    </w:p>
                    <w:p w14:paraId="2DEA73D0" w14:textId="11DFE2B1" w:rsidR="0006337A" w:rsidRDefault="0006337A" w:rsidP="0006337A">
                      <w:pPr>
                        <w:rPr>
                          <w:rFonts w:ascii="Fira Sans" w:hAnsi="Fira Sans"/>
                          <w:sz w:val="18"/>
                          <w:szCs w:val="18"/>
                        </w:rPr>
                      </w:pPr>
                      <w:r w:rsidRPr="0006337A">
                        <w:rPr>
                          <w:rFonts w:ascii="Fira Sans" w:hAnsi="Fira Sans"/>
                          <w:sz w:val="18"/>
                          <w:szCs w:val="18"/>
                        </w:rPr>
                        <w:t xml:space="preserve">• </w:t>
                      </w:r>
                      <w:r w:rsidR="006F7A40" w:rsidRPr="0006337A">
                        <w:rPr>
                          <w:rFonts w:ascii="Fira Sans" w:hAnsi="Fira Sans"/>
                          <w:sz w:val="18"/>
                          <w:szCs w:val="18"/>
                        </w:rPr>
                        <w:t xml:space="preserve">La Chambre de Commerce et d’Industrie </w:t>
                      </w:r>
                      <w:r w:rsidR="006F7A40">
                        <w:rPr>
                          <w:rFonts w:ascii="Fira Sans" w:hAnsi="Fira Sans"/>
                          <w:sz w:val="18"/>
                          <w:szCs w:val="18"/>
                        </w:rPr>
                        <w:t>Marseille-Provence</w:t>
                      </w:r>
                    </w:p>
                    <w:p w14:paraId="0B2E7D28" w14:textId="19B87E4B" w:rsidR="002300AA" w:rsidRDefault="002300AA" w:rsidP="0006337A">
                      <w:pPr>
                        <w:rPr>
                          <w:rFonts w:ascii="Fira Sans" w:hAnsi="Fira Sans"/>
                          <w:sz w:val="18"/>
                          <w:szCs w:val="18"/>
                        </w:rPr>
                      </w:pPr>
                      <w:r w:rsidRPr="0006337A">
                        <w:rPr>
                          <w:rFonts w:ascii="Fira Sans" w:hAnsi="Fira Sans"/>
                          <w:sz w:val="18"/>
                          <w:szCs w:val="18"/>
                        </w:rPr>
                        <w:t xml:space="preserve">• </w:t>
                      </w:r>
                      <w:r>
                        <w:rPr>
                          <w:rFonts w:ascii="Fira Sans" w:hAnsi="Fira Sans"/>
                          <w:sz w:val="18"/>
                          <w:szCs w:val="18"/>
                        </w:rPr>
                        <w:t>SASU Anse de la Réserve</w:t>
                      </w:r>
                    </w:p>
                    <w:p w14:paraId="28152C75" w14:textId="2DFDF63F" w:rsidR="00CB36D9" w:rsidRDefault="00CB36D9" w:rsidP="0006337A">
                      <w:pPr>
                        <w:rPr>
                          <w:rFonts w:ascii="Fira Sans" w:hAnsi="Fira Sans"/>
                          <w:sz w:val="18"/>
                          <w:szCs w:val="18"/>
                        </w:rPr>
                      </w:pPr>
                      <w:r w:rsidRPr="0006337A">
                        <w:rPr>
                          <w:rFonts w:ascii="Fira Sans" w:hAnsi="Fira Sans"/>
                          <w:sz w:val="18"/>
                          <w:szCs w:val="18"/>
                        </w:rPr>
                        <w:t xml:space="preserve">• </w:t>
                      </w:r>
                      <w:r>
                        <w:rPr>
                          <w:rFonts w:ascii="Fira Sans" w:hAnsi="Fira Sans"/>
                          <w:sz w:val="18"/>
                          <w:szCs w:val="18"/>
                        </w:rPr>
                        <w:t>SAS</w:t>
                      </w:r>
                      <w:r w:rsidR="008321F0">
                        <w:rPr>
                          <w:rFonts w:ascii="Fira Sans" w:hAnsi="Fira Sans"/>
                          <w:sz w:val="18"/>
                          <w:szCs w:val="18"/>
                        </w:rPr>
                        <w:t>U</w:t>
                      </w:r>
                      <w:r>
                        <w:rPr>
                          <w:rFonts w:ascii="Fira Sans" w:hAnsi="Fira Sans"/>
                          <w:sz w:val="18"/>
                          <w:szCs w:val="18"/>
                        </w:rPr>
                        <w:t xml:space="preserve"> Les Escampons</w:t>
                      </w:r>
                    </w:p>
                    <w:p w14:paraId="70D1DFE9" w14:textId="27025559" w:rsidR="00953D3A" w:rsidRDefault="00953D3A" w:rsidP="0006337A">
                      <w:pPr>
                        <w:rPr>
                          <w:rFonts w:ascii="Fira Sans" w:hAnsi="Fira Sans"/>
                          <w:sz w:val="18"/>
                          <w:szCs w:val="18"/>
                        </w:rPr>
                      </w:pPr>
                      <w:r w:rsidRPr="0006337A">
                        <w:rPr>
                          <w:rFonts w:ascii="Fira Sans" w:hAnsi="Fira Sans"/>
                          <w:sz w:val="18"/>
                          <w:szCs w:val="18"/>
                        </w:rPr>
                        <w:t xml:space="preserve">• </w:t>
                      </w:r>
                      <w:r>
                        <w:rPr>
                          <w:rFonts w:ascii="Fira Sans" w:hAnsi="Fira Sans"/>
                          <w:sz w:val="18"/>
                          <w:szCs w:val="18"/>
                        </w:rPr>
                        <w:t>SA</w:t>
                      </w:r>
                      <w:r>
                        <w:rPr>
                          <w:rFonts w:ascii="Fira Sans" w:hAnsi="Fira Sans"/>
                          <w:sz w:val="18"/>
                          <w:szCs w:val="18"/>
                        </w:rPr>
                        <w:t>S SEALAR</w:t>
                      </w:r>
                    </w:p>
                    <w:p w14:paraId="41BD3707" w14:textId="77777777" w:rsidR="00953D3A" w:rsidRDefault="00953D3A" w:rsidP="00953D3A">
                      <w:pPr>
                        <w:rPr>
                          <w:rFonts w:ascii="Fira Sans" w:hAnsi="Fira Sans"/>
                          <w:sz w:val="18"/>
                          <w:szCs w:val="18"/>
                        </w:rPr>
                      </w:pPr>
                      <w:r w:rsidRPr="0006337A">
                        <w:rPr>
                          <w:rFonts w:ascii="Fira Sans" w:hAnsi="Fira Sans"/>
                          <w:sz w:val="18"/>
                          <w:szCs w:val="18"/>
                        </w:rPr>
                        <w:t xml:space="preserve">• La </w:t>
                      </w:r>
                      <w:r>
                        <w:rPr>
                          <w:rFonts w:ascii="Fira Sans" w:hAnsi="Fira Sans"/>
                          <w:sz w:val="18"/>
                          <w:szCs w:val="18"/>
                        </w:rPr>
                        <w:t>Société Aéroport Avignon Provence</w:t>
                      </w:r>
                    </w:p>
                    <w:p w14:paraId="06F420D6" w14:textId="2CA6B0A8" w:rsidR="00AF4201" w:rsidRDefault="00AF4201" w:rsidP="0006337A">
                      <w:pPr>
                        <w:rPr>
                          <w:rFonts w:ascii="Fira Sans" w:hAnsi="Fira Sans"/>
                          <w:sz w:val="18"/>
                          <w:szCs w:val="18"/>
                        </w:rPr>
                      </w:pPr>
                      <w:r w:rsidRPr="0006337A">
                        <w:rPr>
                          <w:rFonts w:ascii="Fira Sans" w:hAnsi="Fira Sans"/>
                          <w:sz w:val="18"/>
                          <w:szCs w:val="18"/>
                        </w:rPr>
                        <w:t xml:space="preserve">• La Chambre de Commerce et d’Industrie </w:t>
                      </w:r>
                      <w:r w:rsidR="00B4537F">
                        <w:rPr>
                          <w:rFonts w:ascii="Fira Sans" w:hAnsi="Fira Sans"/>
                          <w:sz w:val="18"/>
                          <w:szCs w:val="18"/>
                        </w:rPr>
                        <w:t>Pays d’Arle</w:t>
                      </w:r>
                      <w:r w:rsidR="00953D3A">
                        <w:rPr>
                          <w:rFonts w:ascii="Fira Sans" w:hAnsi="Fira Sans"/>
                          <w:sz w:val="18"/>
                          <w:szCs w:val="18"/>
                        </w:rPr>
                        <w:t>s</w:t>
                      </w:r>
                    </w:p>
                    <w:p w14:paraId="6D595516" w14:textId="3E42E0EB" w:rsidR="00B4537F" w:rsidRDefault="00155B3E" w:rsidP="0006337A">
                      <w:pPr>
                        <w:rPr>
                          <w:rFonts w:ascii="Fira Sans" w:hAnsi="Fira Sans"/>
                          <w:sz w:val="18"/>
                          <w:szCs w:val="18"/>
                        </w:rPr>
                      </w:pPr>
                      <w:r w:rsidRPr="0006337A">
                        <w:rPr>
                          <w:rFonts w:ascii="Fira Sans" w:hAnsi="Fira Sans"/>
                          <w:sz w:val="18"/>
                          <w:szCs w:val="18"/>
                        </w:rPr>
                        <w:t xml:space="preserve">• La Chambre de Commerce et d’Industrie </w:t>
                      </w:r>
                      <w:r>
                        <w:rPr>
                          <w:rFonts w:ascii="Fira Sans" w:hAnsi="Fira Sans"/>
                          <w:sz w:val="18"/>
                          <w:szCs w:val="18"/>
                        </w:rPr>
                        <w:t>Hautes-Alpes</w:t>
                      </w:r>
                    </w:p>
                    <w:p w14:paraId="2528F628" w14:textId="23DA7C98" w:rsidR="00983A73" w:rsidRDefault="00972E09" w:rsidP="00983A73">
                      <w:pPr>
                        <w:rPr>
                          <w:rFonts w:ascii="Fira Sans" w:hAnsi="Fira Sans"/>
                          <w:sz w:val="18"/>
                          <w:szCs w:val="18"/>
                        </w:rPr>
                      </w:pPr>
                      <w:r w:rsidRPr="0006337A">
                        <w:rPr>
                          <w:rFonts w:ascii="Fira Sans" w:hAnsi="Fira Sans"/>
                          <w:sz w:val="18"/>
                          <w:szCs w:val="18"/>
                        </w:rPr>
                        <w:t xml:space="preserve">• La Chambre de Commerce et d’Industrie </w:t>
                      </w:r>
                      <w:r w:rsidR="00CA43AD">
                        <w:rPr>
                          <w:rFonts w:ascii="Fira Sans" w:hAnsi="Fira Sans"/>
                          <w:sz w:val="18"/>
                          <w:szCs w:val="18"/>
                        </w:rPr>
                        <w:t>Alpes de Haute</w:t>
                      </w:r>
                      <w:r w:rsidR="00692D91">
                        <w:rPr>
                          <w:rFonts w:ascii="Fira Sans" w:hAnsi="Fira Sans"/>
                          <w:sz w:val="18"/>
                          <w:szCs w:val="18"/>
                        </w:rPr>
                        <w:t xml:space="preserve"> Provenc</w:t>
                      </w:r>
                      <w:r w:rsidR="00953D3A">
                        <w:rPr>
                          <w:rFonts w:ascii="Fira Sans" w:hAnsi="Fira Sans"/>
                          <w:sz w:val="18"/>
                          <w:szCs w:val="18"/>
                        </w:rPr>
                        <w:t>e</w:t>
                      </w:r>
                    </w:p>
                    <w:p w14:paraId="7CF128AD" w14:textId="77777777" w:rsidR="0006337A" w:rsidRPr="0006337A" w:rsidRDefault="0006337A" w:rsidP="0006337A">
                      <w:pPr>
                        <w:rPr>
                          <w:rFonts w:ascii="Fira Sans" w:hAnsi="Fira Sans"/>
                          <w:b/>
                          <w:bCs/>
                          <w:sz w:val="18"/>
                          <w:szCs w:val="18"/>
                        </w:rPr>
                      </w:pPr>
                    </w:p>
                    <w:p w14:paraId="57AE2026" w14:textId="77777777" w:rsidR="009101E5" w:rsidRPr="0006337A" w:rsidRDefault="009101E5" w:rsidP="009101E5">
                      <w:pPr>
                        <w:rPr>
                          <w:rFonts w:ascii="Fira Sans" w:hAnsi="Fira Sans"/>
                          <w:b/>
                          <w:bCs/>
                          <w:sz w:val="18"/>
                          <w:szCs w:val="18"/>
                        </w:rPr>
                      </w:pPr>
                      <w:r w:rsidRPr="0006337A">
                        <w:rPr>
                          <w:rFonts w:ascii="Fira Sans" w:hAnsi="Fira Sans"/>
                          <w:b/>
                          <w:bCs/>
                          <w:sz w:val="18"/>
                          <w:szCs w:val="18"/>
                        </w:rPr>
                        <w:t xml:space="preserve">Coordonnateur : </w:t>
                      </w:r>
                      <w:r w:rsidRPr="0006337A">
                        <w:rPr>
                          <w:rFonts w:ascii="Fira Sans" w:hAnsi="Fira Sans"/>
                          <w:sz w:val="18"/>
                          <w:szCs w:val="18"/>
                        </w:rPr>
                        <w:t>La Chambre de Commerce et d’Industrie Nice Côte d’Azur 20, boulevard Carabacel 0600 Nice</w:t>
                      </w:r>
                    </w:p>
                    <w:p w14:paraId="1CC70D85" w14:textId="77777777" w:rsidR="0006337A" w:rsidRPr="0006337A" w:rsidRDefault="0006337A" w:rsidP="0006337A">
                      <w:pPr>
                        <w:rPr>
                          <w:rFonts w:ascii="Fira Sans" w:hAnsi="Fira Sans"/>
                          <w:b/>
                          <w:bCs/>
                          <w:sz w:val="18"/>
                          <w:szCs w:val="18"/>
                        </w:rPr>
                      </w:pPr>
                    </w:p>
                    <w:p w14:paraId="1B5E6489" w14:textId="77777777" w:rsidR="0006337A" w:rsidRPr="0006337A" w:rsidRDefault="0006337A" w:rsidP="0006337A">
                      <w:pPr>
                        <w:rPr>
                          <w:rFonts w:ascii="Fira Sans" w:hAnsi="Fira Sans"/>
                          <w:b/>
                          <w:bCs/>
                          <w:i/>
                          <w:iCs/>
                          <w:sz w:val="18"/>
                          <w:szCs w:val="18"/>
                        </w:rPr>
                      </w:pPr>
                      <w:r w:rsidRPr="0006337A">
                        <w:rPr>
                          <w:rFonts w:ascii="Fira Sans" w:hAnsi="Fira Sans"/>
                          <w:b/>
                          <w:bCs/>
                          <w:i/>
                          <w:iCs/>
                          <w:sz w:val="18"/>
                          <w:szCs w:val="18"/>
                        </w:rPr>
                        <w:t>Prise en qualité de Pouvoir Adjudicateur</w:t>
                      </w:r>
                    </w:p>
                    <w:p w14:paraId="5735AA90" w14:textId="77777777" w:rsidR="0006337A" w:rsidRPr="0006337A" w:rsidRDefault="0006337A" w:rsidP="00595B10">
                      <w:pPr>
                        <w:rPr>
                          <w:rFonts w:ascii="Fira Sans" w:hAnsi="Fira Sans"/>
                          <w:b/>
                          <w:bCs/>
                          <w:sz w:val="18"/>
                          <w:szCs w:val="18"/>
                        </w:rPr>
                      </w:pPr>
                    </w:p>
                    <w:p w14:paraId="301B1F08" w14:textId="77777777" w:rsidR="00E06263" w:rsidRPr="0006337A" w:rsidRDefault="00E06263" w:rsidP="00F26631">
                      <w:pPr>
                        <w:rPr>
                          <w:rFonts w:ascii="Fira Sans" w:hAnsi="Fira Sans"/>
                          <w:i/>
                          <w:iCs/>
                          <w:sz w:val="18"/>
                          <w:szCs w:val="18"/>
                        </w:rPr>
                      </w:pPr>
                      <w:r w:rsidRPr="0006337A">
                        <w:rPr>
                          <w:rFonts w:ascii="Fira Sans" w:hAnsi="Fira Sans"/>
                          <w:i/>
                          <w:iCs/>
                          <w:sz w:val="18"/>
                          <w:szCs w:val="18"/>
                        </w:rPr>
                        <w:t>Prise en qualité de Pouvoir Adjudicateur</w:t>
                      </w:r>
                    </w:p>
                  </w:txbxContent>
                </v:textbox>
              </v:shape>
            </w:pict>
          </mc:Fallback>
        </mc:AlternateContent>
      </w:r>
    </w:p>
    <w:p w14:paraId="10750D9F" w14:textId="7D12494D" w:rsidR="00E06263" w:rsidRPr="00056D8D" w:rsidRDefault="00E06263" w:rsidP="00595B10">
      <w:pPr>
        <w:rPr>
          <w:rFonts w:ascii="Fira Sans" w:hAnsi="Fira Sans"/>
          <w:b/>
          <w:bCs/>
        </w:rPr>
      </w:pPr>
    </w:p>
    <w:p w14:paraId="75984541" w14:textId="295F1597" w:rsidR="00E06263" w:rsidRDefault="00E06263" w:rsidP="00595B10">
      <w:pPr>
        <w:rPr>
          <w:rFonts w:ascii="Fira Sans" w:hAnsi="Fira Sans"/>
          <w:b/>
          <w:bCs/>
          <w:sz w:val="28"/>
          <w:szCs w:val="28"/>
        </w:rPr>
      </w:pPr>
    </w:p>
    <w:p w14:paraId="6DA5CD2A" w14:textId="034CC31F" w:rsidR="00E06263" w:rsidRDefault="00E06263" w:rsidP="00595B10">
      <w:pPr>
        <w:rPr>
          <w:rFonts w:ascii="Fira Sans" w:hAnsi="Fira Sans"/>
          <w:b/>
          <w:bCs/>
          <w:sz w:val="28"/>
          <w:szCs w:val="28"/>
        </w:rPr>
      </w:pPr>
    </w:p>
    <w:p w14:paraId="0CBCBC85" w14:textId="12190D6D" w:rsidR="00E06263" w:rsidRPr="00595B10" w:rsidRDefault="00E06263" w:rsidP="00595B10">
      <w:pPr>
        <w:rPr>
          <w:b/>
          <w:bCs/>
        </w:rPr>
      </w:pPr>
    </w:p>
    <w:p w14:paraId="3F990253" w14:textId="792DABD8" w:rsidR="00E06263" w:rsidRDefault="00E06263"/>
    <w:p w14:paraId="2ED9FFF2" w14:textId="6FEEC7AD" w:rsidR="00E06263" w:rsidRPr="009D1941" w:rsidRDefault="00F43C4B" w:rsidP="009D1941">
      <w:r>
        <w:rPr>
          <w:noProof/>
        </w:rPr>
        <mc:AlternateContent>
          <mc:Choice Requires="wps">
            <w:drawing>
              <wp:anchor distT="0" distB="0" distL="114300" distR="114300" simplePos="0" relativeHeight="251658243" behindDoc="1" locked="0" layoutInCell="1" allowOverlap="1" wp14:anchorId="17EF5033" wp14:editId="3572D9D9">
                <wp:simplePos x="0" y="0"/>
                <wp:positionH relativeFrom="column">
                  <wp:posOffset>-175895</wp:posOffset>
                </wp:positionH>
                <wp:positionV relativeFrom="paragraph">
                  <wp:posOffset>217170</wp:posOffset>
                </wp:positionV>
                <wp:extent cx="4000500" cy="1835785"/>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1835785"/>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328235FE"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A64309">
                              <w:rPr>
                                <w:rFonts w:ascii="Fira Sans" w:hAnsi="Fira Sans"/>
                                <w:b/>
                                <w:bCs/>
                                <w:color w:val="FFFFFF" w:themeColor="background1"/>
                                <w:sz w:val="28"/>
                                <w:szCs w:val="28"/>
                              </w:rPr>
                              <w:t>TIERCE MAINTENANCE APPLICATIVE DE L’ERP SAGE X3</w:t>
                            </w:r>
                          </w:p>
                          <w:p w14:paraId="34094AB3" w14:textId="77777777" w:rsidR="006A215E" w:rsidRDefault="006A215E" w:rsidP="00F43C4B">
                            <w:pPr>
                              <w:rPr>
                                <w:rFonts w:ascii="Fira Sans" w:hAnsi="Fira Sans"/>
                                <w:b/>
                                <w:bCs/>
                                <w:color w:val="FFFFFF" w:themeColor="background1"/>
                                <w:sz w:val="28"/>
                                <w:szCs w:val="28"/>
                              </w:rPr>
                            </w:pPr>
                          </w:p>
                          <w:p w14:paraId="799C65C2" w14:textId="7C121D14" w:rsidR="006A215E" w:rsidRDefault="006A215E" w:rsidP="00F43C4B">
                            <w:pPr>
                              <w:rPr>
                                <w:rFonts w:ascii="Fira Sans" w:hAnsi="Fira Sans"/>
                                <w:b/>
                                <w:bCs/>
                                <w:color w:val="FFFFFF" w:themeColor="background1"/>
                                <w:sz w:val="28"/>
                                <w:szCs w:val="28"/>
                              </w:rPr>
                            </w:pPr>
                            <w:r>
                              <w:rPr>
                                <w:rFonts w:ascii="Fira Sans" w:hAnsi="Fira Sans"/>
                                <w:b/>
                                <w:bCs/>
                                <w:color w:val="FFFFFF" w:themeColor="background1"/>
                                <w:sz w:val="28"/>
                                <w:szCs w:val="28"/>
                              </w:rPr>
                              <w:t>Marché n°2026/99/IC</w:t>
                            </w:r>
                            <w:r w:rsidR="00806975">
                              <w:rPr>
                                <w:rFonts w:ascii="Fira Sans" w:hAnsi="Fira Sans"/>
                                <w:b/>
                                <w:bCs/>
                                <w:color w:val="FFFFFF" w:themeColor="background1"/>
                                <w:sz w:val="28"/>
                                <w:szCs w:val="28"/>
                              </w:rPr>
                              <w:t>/01/047</w:t>
                            </w:r>
                          </w:p>
                          <w:p w14:paraId="3DF9C371" w14:textId="77777777" w:rsidR="00806975" w:rsidRDefault="00806975" w:rsidP="00F43C4B">
                            <w:pPr>
                              <w:rPr>
                                <w:rFonts w:ascii="Fira Sans" w:hAnsi="Fira Sans"/>
                                <w:b/>
                                <w:bCs/>
                                <w:color w:val="FFFFFF" w:themeColor="background1"/>
                                <w:sz w:val="28"/>
                                <w:szCs w:val="28"/>
                              </w:rPr>
                            </w:pPr>
                          </w:p>
                          <w:p w14:paraId="686C05E8" w14:textId="688083E3" w:rsidR="00806975" w:rsidRDefault="00806975" w:rsidP="00F43C4B">
                            <w:pPr>
                              <w:rPr>
                                <w:rFonts w:ascii="Fira Sans" w:hAnsi="Fira Sans"/>
                                <w:b/>
                                <w:bCs/>
                                <w:color w:val="FFFFFF" w:themeColor="background1"/>
                                <w:sz w:val="28"/>
                                <w:szCs w:val="28"/>
                              </w:rPr>
                            </w:pPr>
                            <w:r>
                              <w:rPr>
                                <w:rFonts w:ascii="Fira Sans" w:hAnsi="Fira Sans"/>
                                <w:b/>
                                <w:bCs/>
                                <w:color w:val="FFFFFF" w:themeColor="background1"/>
                                <w:sz w:val="28"/>
                                <w:szCs w:val="28"/>
                              </w:rPr>
                              <w:t>Marché de Technologie de l’information et de</w:t>
                            </w:r>
                            <w:r w:rsidR="00E54612">
                              <w:rPr>
                                <w:rFonts w:ascii="Fira Sans" w:hAnsi="Fira Sans"/>
                                <w:b/>
                                <w:bCs/>
                                <w:color w:val="FFFFFF" w:themeColor="background1"/>
                                <w:sz w:val="28"/>
                                <w:szCs w:val="28"/>
                              </w:rPr>
                              <w:t xml:space="preserve"> la Communication</w:t>
                            </w: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F5033" id="_x0000_s1028" type="#_x0000_t202" style="position:absolute;margin-left:-13.85pt;margin-top:17.1pt;width:315pt;height:144.5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" filled="f" stroked="f" strokeweight=".5pt">
                <v:stroke dashstyle="dash"/>
                <v:textbox>
                  <w:txbxContent>
                    <w:p w14:paraId="3F44EC88" w14:textId="328235FE"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A64309">
                        <w:rPr>
                          <w:rFonts w:ascii="Fira Sans" w:hAnsi="Fira Sans"/>
                          <w:b/>
                          <w:bCs/>
                          <w:color w:val="FFFFFF" w:themeColor="background1"/>
                          <w:sz w:val="28"/>
                          <w:szCs w:val="28"/>
                        </w:rPr>
                        <w:t>TIERCE MAINTENANCE APPLICATIVE DE L’ERP SAGE X3</w:t>
                      </w:r>
                    </w:p>
                    <w:p w14:paraId="34094AB3" w14:textId="77777777" w:rsidR="006A215E" w:rsidRDefault="006A215E" w:rsidP="00F43C4B">
                      <w:pPr>
                        <w:rPr>
                          <w:rFonts w:ascii="Fira Sans" w:hAnsi="Fira Sans"/>
                          <w:b/>
                          <w:bCs/>
                          <w:color w:val="FFFFFF" w:themeColor="background1"/>
                          <w:sz w:val="28"/>
                          <w:szCs w:val="28"/>
                        </w:rPr>
                      </w:pPr>
                    </w:p>
                    <w:p w14:paraId="799C65C2" w14:textId="7C121D14" w:rsidR="006A215E" w:rsidRDefault="006A215E" w:rsidP="00F43C4B">
                      <w:pPr>
                        <w:rPr>
                          <w:rFonts w:ascii="Fira Sans" w:hAnsi="Fira Sans"/>
                          <w:b/>
                          <w:bCs/>
                          <w:color w:val="FFFFFF" w:themeColor="background1"/>
                          <w:sz w:val="28"/>
                          <w:szCs w:val="28"/>
                        </w:rPr>
                      </w:pPr>
                      <w:r>
                        <w:rPr>
                          <w:rFonts w:ascii="Fira Sans" w:hAnsi="Fira Sans"/>
                          <w:b/>
                          <w:bCs/>
                          <w:color w:val="FFFFFF" w:themeColor="background1"/>
                          <w:sz w:val="28"/>
                          <w:szCs w:val="28"/>
                        </w:rPr>
                        <w:t>Marché n°2026/99/IC</w:t>
                      </w:r>
                      <w:r w:rsidR="00806975">
                        <w:rPr>
                          <w:rFonts w:ascii="Fira Sans" w:hAnsi="Fira Sans"/>
                          <w:b/>
                          <w:bCs/>
                          <w:color w:val="FFFFFF" w:themeColor="background1"/>
                          <w:sz w:val="28"/>
                          <w:szCs w:val="28"/>
                        </w:rPr>
                        <w:t>/01/047</w:t>
                      </w:r>
                    </w:p>
                    <w:p w14:paraId="3DF9C371" w14:textId="77777777" w:rsidR="00806975" w:rsidRDefault="00806975" w:rsidP="00F43C4B">
                      <w:pPr>
                        <w:rPr>
                          <w:rFonts w:ascii="Fira Sans" w:hAnsi="Fira Sans"/>
                          <w:b/>
                          <w:bCs/>
                          <w:color w:val="FFFFFF" w:themeColor="background1"/>
                          <w:sz w:val="28"/>
                          <w:szCs w:val="28"/>
                        </w:rPr>
                      </w:pPr>
                    </w:p>
                    <w:p w14:paraId="686C05E8" w14:textId="688083E3" w:rsidR="00806975" w:rsidRDefault="00806975" w:rsidP="00F43C4B">
                      <w:pPr>
                        <w:rPr>
                          <w:rFonts w:ascii="Fira Sans" w:hAnsi="Fira Sans"/>
                          <w:b/>
                          <w:bCs/>
                          <w:color w:val="FFFFFF" w:themeColor="background1"/>
                          <w:sz w:val="28"/>
                          <w:szCs w:val="28"/>
                        </w:rPr>
                      </w:pPr>
                      <w:r>
                        <w:rPr>
                          <w:rFonts w:ascii="Fira Sans" w:hAnsi="Fira Sans"/>
                          <w:b/>
                          <w:bCs/>
                          <w:color w:val="FFFFFF" w:themeColor="background1"/>
                          <w:sz w:val="28"/>
                          <w:szCs w:val="28"/>
                        </w:rPr>
                        <w:t>Marché de Technologie de l’information et de</w:t>
                      </w:r>
                      <w:r w:rsidR="00E54612">
                        <w:rPr>
                          <w:rFonts w:ascii="Fira Sans" w:hAnsi="Fira Sans"/>
                          <w:b/>
                          <w:bCs/>
                          <w:color w:val="FFFFFF" w:themeColor="background1"/>
                          <w:sz w:val="28"/>
                          <w:szCs w:val="28"/>
                        </w:rPr>
                        <w:t xml:space="preserve"> la Communication</w:t>
                      </w: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v:textbox>
              </v:shape>
            </w:pict>
          </mc:Fallback>
        </mc:AlternateContent>
      </w:r>
    </w:p>
    <w:p w14:paraId="3718AC86" w14:textId="6BC61F82" w:rsidR="002A50BA" w:rsidRDefault="002A50BA" w:rsidP="00E06263">
      <w:pPr>
        <w:rPr>
          <w:rFonts w:ascii="Arial" w:hAnsi="Arial" w:cs="Arial"/>
          <w:sz w:val="22"/>
          <w:szCs w:val="22"/>
          <w:u w:val="single"/>
        </w:rPr>
      </w:pPr>
    </w:p>
    <w:p w14:paraId="4C1919A8" w14:textId="77777777" w:rsidR="00E06263" w:rsidRDefault="00E06263" w:rsidP="00E06263">
      <w:pPr>
        <w:rPr>
          <w:rFonts w:ascii="Arial" w:hAnsi="Arial" w:cs="Arial"/>
          <w:sz w:val="22"/>
          <w:szCs w:val="22"/>
          <w:u w:val="single"/>
        </w:rPr>
      </w:pPr>
    </w:p>
    <w:p w14:paraId="0BAFE451" w14:textId="77777777"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3" w:name="_Toc195710354"/>
      <w:bookmarkEnd w:id="0"/>
      <w:bookmarkEnd w:id="1"/>
      <w:bookmarkEnd w:id="2"/>
      <w:r w:rsidRPr="002D7913">
        <w:t>OBJET DE L’ACTE D’ENGAGEMENT</w:t>
      </w:r>
      <w:bookmarkEnd w:id="3"/>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1B503957" w14:textId="53229E2D" w:rsidR="00450D02" w:rsidRPr="009654B7" w:rsidRDefault="00D67DEF" w:rsidP="00366B54">
      <w:pPr>
        <w:jc w:val="both"/>
        <w:rPr>
          <w:rFonts w:asciiTheme="minorHAnsi" w:hAnsiTheme="minorHAnsi" w:cstheme="minorHAnsi"/>
        </w:rPr>
      </w:pPr>
      <w:r w:rsidRPr="00D67DEF">
        <w:rPr>
          <w:rFonts w:asciiTheme="minorHAnsi" w:hAnsiTheme="minorHAnsi" w:cstheme="minorHAnsi"/>
          <w:szCs w:val="24"/>
        </w:rPr>
        <w:t>Le présent Acte d'Engagement concerne</w:t>
      </w:r>
      <w:r w:rsidR="009948C2">
        <w:rPr>
          <w:rFonts w:asciiTheme="minorHAnsi" w:hAnsiTheme="minorHAnsi" w:cstheme="minorHAnsi"/>
          <w:szCs w:val="24"/>
        </w:rPr>
        <w:t xml:space="preserve"> la Tierce Maintenance Applicative de l’ERP Sage X3.</w:t>
      </w: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8" w:name="_Toc195710355"/>
      <w:r w:rsidRPr="002D7913">
        <w:t>ENGAGEMENT DU TITULAIRE OU DU GROUPEMENT TITULAIRE</w:t>
      </w:r>
      <w:bookmarkEnd w:id="8"/>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F9E0C54"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w:t>
      </w:r>
      <w:r w:rsidR="009948C2">
        <w:rPr>
          <w:rFonts w:ascii="Calibri" w:hAnsi="Calibri" w:cs="Calibri"/>
          <w:szCs w:val="24"/>
        </w:rPr>
        <w:t>TIC</w:t>
      </w:r>
      <w:r w:rsidRPr="00F43C4B">
        <w:rPr>
          <w:rFonts w:ascii="Calibri" w:hAnsi="Calibri" w:cs="Calibri"/>
          <w:szCs w:val="24"/>
        </w:rPr>
        <w:t xml:space="preserve"> et conformément à leurs clauses et stipulations</w:t>
      </w:r>
      <w:bookmarkEnd w:id="9"/>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lastRenderedPageBreak/>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lastRenderedPageBreak/>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3" w:name="_Toc195710356"/>
      <w:r w:rsidRPr="002D7913">
        <w:t>PRIX</w:t>
      </w:r>
      <w:bookmarkEnd w:id="13"/>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176A5583"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 présent marché s’exécute au fur et à mesure des besoins par l’émission de bons de commande.</w:t>
      </w:r>
    </w:p>
    <w:p w14:paraId="655F3C5C" w14:textId="77777777" w:rsidR="00F43C4B" w:rsidRPr="00F43C4B" w:rsidRDefault="00F43C4B" w:rsidP="00F43C4B">
      <w:pPr>
        <w:jc w:val="both"/>
        <w:rPr>
          <w:rFonts w:asciiTheme="minorHAnsi" w:hAnsiTheme="minorHAnsi" w:cs="Calibri"/>
          <w:szCs w:val="24"/>
        </w:rPr>
      </w:pPr>
    </w:p>
    <w:p w14:paraId="119B70FD"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Les prestations seront rémunérées par application aux quantités réellement exécutées des prix unitaires fixés dans le bordereau des prix unitaires (BPU).</w:t>
      </w:r>
    </w:p>
    <w:p w14:paraId="134A4C0A" w14:textId="77777777" w:rsidR="00F43C4B" w:rsidRPr="00F43C4B" w:rsidRDefault="00F43C4B" w:rsidP="00F43C4B">
      <w:pPr>
        <w:jc w:val="both"/>
        <w:rPr>
          <w:rFonts w:asciiTheme="minorHAnsi" w:hAnsiTheme="minorHAnsi" w:cs="Calibri"/>
          <w:szCs w:val="24"/>
        </w:rPr>
      </w:pPr>
    </w:p>
    <w:p w14:paraId="2453E2F7" w14:textId="56B85BD0"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 xml:space="preserve">Le présent marché ne comporte </w:t>
      </w:r>
      <w:r w:rsidR="00CC47BB">
        <w:rPr>
          <w:rFonts w:asciiTheme="minorHAnsi" w:hAnsiTheme="minorHAnsi" w:cs="Calibri"/>
          <w:szCs w:val="24"/>
        </w:rPr>
        <w:t>un</w:t>
      </w:r>
      <w:r w:rsidRPr="00F43C4B">
        <w:rPr>
          <w:rFonts w:asciiTheme="minorHAnsi" w:hAnsiTheme="minorHAnsi" w:cs="Calibri"/>
          <w:szCs w:val="24"/>
        </w:rPr>
        <w:t xml:space="preserve"> montant minimum </w:t>
      </w:r>
      <w:r w:rsidR="00CC47BB">
        <w:rPr>
          <w:rFonts w:asciiTheme="minorHAnsi" w:hAnsiTheme="minorHAnsi" w:cs="Calibri"/>
          <w:szCs w:val="24"/>
        </w:rPr>
        <w:t xml:space="preserve">de 50 000€ HT et </w:t>
      </w:r>
      <w:r w:rsidRPr="00F43C4B">
        <w:rPr>
          <w:rFonts w:asciiTheme="minorHAnsi" w:hAnsiTheme="minorHAnsi" w:cs="Calibri"/>
          <w:szCs w:val="24"/>
        </w:rPr>
        <w:t xml:space="preserve">un montant maximum annuel de </w:t>
      </w:r>
      <w:r w:rsidR="00CC47BB">
        <w:rPr>
          <w:rFonts w:asciiTheme="minorHAnsi" w:hAnsiTheme="minorHAnsi" w:cs="Calibri"/>
          <w:szCs w:val="24"/>
        </w:rPr>
        <w:t>688 000</w:t>
      </w:r>
      <w:r w:rsidRPr="00F43C4B">
        <w:rPr>
          <w:rFonts w:asciiTheme="minorHAnsi" w:hAnsiTheme="minorHAnsi" w:cs="Calibri"/>
          <w:szCs w:val="24"/>
        </w:rPr>
        <w:t>€ HT.</w:t>
      </w:r>
    </w:p>
    <w:p w14:paraId="516CCF07" w14:textId="77777777" w:rsidR="007A0A33" w:rsidRDefault="007A0A33" w:rsidP="007A0A33">
      <w:pPr>
        <w:ind w:right="-285"/>
        <w:jc w:val="both"/>
        <w:rPr>
          <w:rFonts w:ascii="Arial" w:eastAsia="SimSun" w:hAnsi="Arial" w:cs="Arial"/>
          <w:kern w:val="1"/>
          <w:sz w:val="22"/>
          <w:szCs w:val="24"/>
          <w:lang w:eastAsia="hi-IN" w:bidi="hi-IN"/>
        </w:rPr>
      </w:pPr>
    </w:p>
    <w:p w14:paraId="0484993F" w14:textId="77777777" w:rsidR="007A0A33" w:rsidRDefault="007A0A33" w:rsidP="00BB1ACC">
      <w:pPr>
        <w:jc w:val="both"/>
        <w:rPr>
          <w:rFonts w:asciiTheme="minorHAnsi" w:eastAsia="Calibri" w:hAnsiTheme="minorHAnsi" w:cstheme="minorHAnsi"/>
          <w:szCs w:val="24"/>
        </w:rPr>
      </w:pPr>
    </w:p>
    <w:p w14:paraId="0B11637B" w14:textId="4FC9CA84" w:rsidR="005D35D7" w:rsidRPr="00883CE3" w:rsidRDefault="005D35D7" w:rsidP="00365A2B">
      <w:pPr>
        <w:pStyle w:val="Titre1"/>
      </w:pPr>
      <w:bookmarkStart w:id="14" w:name="_Toc118811663"/>
      <w:bookmarkStart w:id="15" w:name="_Toc195710357"/>
      <w:r w:rsidRPr="002D7913">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72E900F5" w14:textId="77777777" w:rsidR="00C22CC5" w:rsidRDefault="00C22CC5" w:rsidP="003D4825">
      <w:pPr>
        <w:pStyle w:val="Paragraphe"/>
        <w:keepNext/>
        <w:spacing w:before="72"/>
        <w:rPr>
          <w:rFonts w:asciiTheme="minorHAnsi" w:eastAsia="Calibri" w:hAnsiTheme="minorHAnsi" w:cstheme="minorHAnsi"/>
          <w:i/>
          <w:iCs/>
        </w:rPr>
      </w:pPr>
    </w:p>
    <w:p w14:paraId="625108FA" w14:textId="38DC34F9"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1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17" w:name="_Toc195710358"/>
      <w:r>
        <w:lastRenderedPageBreak/>
        <w:t xml:space="preserve">PIECES CONSTITUTIVES </w:t>
      </w:r>
      <w:r w:rsidR="00EA2767">
        <w:t>DU MARCHE</w:t>
      </w:r>
      <w:bookmarkEnd w:id="1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18" w:name="_Toc195710359"/>
      <w:bookmarkStart w:id="19" w:name="_Hlk1748910"/>
      <w:r>
        <w:t>DUREE DU MARCHE</w:t>
      </w:r>
      <w:bookmarkEnd w:id="18"/>
    </w:p>
    <w:p w14:paraId="520D7510" w14:textId="77777777" w:rsidR="00F43C4B" w:rsidRPr="00F43C4B" w:rsidRDefault="00F43C4B" w:rsidP="00F43C4B"/>
    <w:bookmarkEnd w:id="1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195710360"/>
      <w:r w:rsidRPr="00F43C4B">
        <w:rPr>
          <w:rFonts w:ascii="Calibri" w:hAnsi="Calibri" w:cs="Calibri"/>
          <w:b/>
          <w:sz w:val="28"/>
          <w:szCs w:val="28"/>
        </w:rPr>
        <w:t>COMPTES A CREDITER</w:t>
      </w:r>
      <w:bookmarkEnd w:id="2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lastRenderedPageBreak/>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21" w:name="_Toc195710361"/>
      <w:r w:rsidRPr="002D7913">
        <w:t>SIGNATURE DU MARCHE PUBLIC PAR LE TITULAIRE INDIVIDUEL OU, EN CAS DE GROUPEMENT, LE MANDATAIRE DÛMENT HABILITE OU CHAQUE MEMBRE DU GROUPEMENT</w:t>
      </w:r>
      <w:bookmarkEnd w:id="2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Default="00112EE7" w:rsidP="00112EE7">
      <w:pPr>
        <w:tabs>
          <w:tab w:val="left" w:pos="1418"/>
        </w:tabs>
        <w:jc w:val="both"/>
        <w:rPr>
          <w:rFonts w:ascii="Calibri" w:hAnsi="Calibri" w:cs="Calibri"/>
        </w:rPr>
      </w:pPr>
    </w:p>
    <w:p w14:paraId="1E37C30F" w14:textId="77777777" w:rsidR="00CC47BB" w:rsidRPr="005F6442" w:rsidRDefault="00CC47BB"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45725637" w:rsidR="00112EE7" w:rsidRPr="005F6442" w:rsidRDefault="00112EE7" w:rsidP="00365A2B">
      <w:pPr>
        <w:pStyle w:val="Titre1"/>
      </w:pPr>
      <w:bookmarkStart w:id="23" w:name="_Toc195710362"/>
      <w:r>
        <w:lastRenderedPageBreak/>
        <w:t>IDENTIFICATION DE</w:t>
      </w:r>
      <w:r w:rsidR="006412F8">
        <w:t xml:space="preserve">S </w:t>
      </w:r>
      <w:r>
        <w:t>ACHETEUR</w:t>
      </w:r>
      <w:bookmarkEnd w:id="23"/>
      <w:r w:rsidR="006412F8">
        <w:t>S</w:t>
      </w:r>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6101990C" w:rsidR="00780AFB" w:rsidRDefault="00780AFB" w:rsidP="00780AFB">
      <w:pPr>
        <w:pStyle w:val="Qual-AE-Text-Normal-Justif"/>
        <w:spacing w:line="256" w:lineRule="auto"/>
        <w:rPr>
          <w:b/>
          <w:bCs/>
          <w:szCs w:val="22"/>
          <w:u w:val="single"/>
        </w:rPr>
      </w:pP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6BFD1646" w14:textId="77777777" w:rsidR="00780AFB" w:rsidRDefault="00780AFB" w:rsidP="00780AFB">
      <w:pPr>
        <w:pStyle w:val="Qual-AE-Text-Normal-Justif"/>
        <w:rPr>
          <w:rFonts w:ascii="Calibri" w:hAnsi="Calibri" w:cs="Calibri"/>
          <w:b/>
          <w:szCs w:val="22"/>
        </w:rPr>
      </w:pPr>
    </w:p>
    <w:p w14:paraId="674C60F5" w14:textId="1BE5CADD" w:rsidR="00780AFB" w:rsidRDefault="00780AFB" w:rsidP="00780AFB">
      <w:pPr>
        <w:pStyle w:val="Qual-AE-Text-Normal-Justif"/>
        <w:rPr>
          <w:rFonts w:ascii="Calibri" w:hAnsi="Calibri" w:cs="Calibri"/>
          <w:b/>
          <w:i/>
          <w:sz w:val="24"/>
          <w:szCs w:val="24"/>
        </w:rPr>
      </w:pP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Monsieur Jean Pierre SAVARINO, Président.</w:t>
      </w:r>
    </w:p>
    <w:bookmarkEnd w:id="25"/>
    <w:p w14:paraId="71EF179E" w14:textId="77777777" w:rsidR="00780AFB" w:rsidRDefault="00780AFB" w:rsidP="00780AFB">
      <w:pPr>
        <w:pStyle w:val="Qual-AE-Text-Normal-Justif"/>
        <w:rPr>
          <w:rFonts w:ascii="Calibri" w:hAnsi="Calibri" w:cs="Calibri"/>
          <w:szCs w:val="22"/>
        </w:rPr>
      </w:pPr>
    </w:p>
    <w:p w14:paraId="7C69FC9C" w14:textId="64693E15" w:rsidR="00780AFB" w:rsidRDefault="00780AFB" w:rsidP="00780AFB">
      <w:pPr>
        <w:pStyle w:val="Qual-AE-Text-Normal-Justif"/>
        <w:rPr>
          <w:rFonts w:ascii="Calibri" w:hAnsi="Calibri" w:cs="Calibri"/>
          <w:b/>
          <w:sz w:val="24"/>
          <w:szCs w:val="24"/>
          <w:u w:val="single"/>
        </w:rPr>
      </w:pP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0EF8EB4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29" w:name="_Toc195710363"/>
      <w:r>
        <w:lastRenderedPageBreak/>
        <w:t>Annexe 1</w:t>
      </w:r>
      <w:r w:rsidR="00707BAB">
        <w:t xml:space="preserve"> : </w:t>
      </w:r>
      <w:r w:rsidR="009E0CB0">
        <w:t>D</w:t>
      </w:r>
      <w:r w:rsidR="00707BAB">
        <w:t>éclaration</w:t>
      </w:r>
      <w:bookmarkEnd w:id="2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7E9CA9E0" w14:textId="78DF6808"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6A215E">
        <w:rPr>
          <w:rFonts w:asciiTheme="minorHAnsi" w:hAnsiTheme="minorHAnsi" w:cstheme="minorHAnsi"/>
          <w:sz w:val="22"/>
          <w:szCs w:val="22"/>
        </w:rPr>
        <w:t xml:space="preserve">Marché </w:t>
      </w:r>
      <w:bookmarkStart w:id="30" w:name="_Hlk126846614"/>
      <w:r w:rsidR="00FC1123" w:rsidRPr="006A215E">
        <w:rPr>
          <w:rFonts w:asciiTheme="minorHAnsi" w:hAnsiTheme="minorHAnsi" w:cstheme="minorHAnsi"/>
          <w:sz w:val="22"/>
          <w:szCs w:val="22"/>
        </w:rPr>
        <w:t>«</w:t>
      </w:r>
      <w:r w:rsidR="006A215E">
        <w:rPr>
          <w:rFonts w:asciiTheme="minorHAnsi" w:hAnsiTheme="minorHAnsi" w:cstheme="minorHAnsi"/>
          <w:sz w:val="22"/>
          <w:szCs w:val="22"/>
        </w:rPr>
        <w:t xml:space="preserve"> </w:t>
      </w:r>
      <w:r w:rsidR="00CC47BB">
        <w:rPr>
          <w:rFonts w:asciiTheme="minorHAnsi" w:hAnsiTheme="minorHAnsi" w:cstheme="minorHAnsi"/>
          <w:sz w:val="22"/>
          <w:szCs w:val="22"/>
        </w:rPr>
        <w:t>Tierce Maintenance Applicative de l’ERP Sage X3</w:t>
      </w:r>
      <w:r w:rsidR="00AF4188" w:rsidRPr="006A215E">
        <w:rPr>
          <w:rFonts w:asciiTheme="minorHAnsi" w:hAnsiTheme="minorHAnsi" w:cstheme="minorHAnsi"/>
          <w:sz w:val="22"/>
          <w:szCs w:val="22"/>
        </w:rPr>
        <w:t xml:space="preserve"> </w:t>
      </w:r>
      <w:r w:rsidR="00FC1123" w:rsidRPr="006A215E">
        <w:rPr>
          <w:rFonts w:asciiTheme="minorHAnsi" w:hAnsiTheme="minorHAnsi" w:cstheme="minorHAnsi"/>
          <w:sz w:val="22"/>
          <w:szCs w:val="22"/>
        </w:rPr>
        <w:t>»</w:t>
      </w:r>
    </w:p>
    <w:bookmarkEnd w:id="30"/>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proofErr w:type="gramStart"/>
      <w:r w:rsidRPr="00715BA2">
        <w:rPr>
          <w:rFonts w:ascii="Times New Roman" w:eastAsia="SimSun" w:hAnsi="Times New Roman" w:cs="Arial"/>
          <w:kern w:val="2"/>
          <w:szCs w:val="21"/>
          <w:lang w:eastAsia="hi-IN" w:bidi="hi-IN"/>
        </w:rPr>
        <w:t>avoir</w:t>
      </w:r>
      <w:proofErr w:type="gramEnd"/>
      <w:r w:rsidRPr="00715BA2">
        <w:rPr>
          <w:rFonts w:ascii="Times New Roman" w:eastAsia="SimSun" w:hAnsi="Times New Roman" w:cs="Arial"/>
          <w:kern w:val="2"/>
          <w:szCs w:val="21"/>
          <w:lang w:eastAsia="hi-IN" w:bidi="hi-IN"/>
        </w:rPr>
        <w:t xml:space="preserve">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715BA2">
        <w:rPr>
          <w:rFonts w:ascii="Times New Roman" w:eastAsia="SimSun" w:hAnsi="Times New Roman" w:cs="Arial"/>
          <w:kern w:val="2"/>
          <w:szCs w:val="21"/>
          <w:lang w:eastAsia="hi-IN" w:bidi="hi-IN"/>
        </w:rPr>
        <w:t> ;[</w:t>
      </w:r>
      <w:proofErr w:type="gramEnd"/>
      <w:r w:rsidRPr="00715BA2">
        <w:rPr>
          <w:rFonts w:ascii="Times New Roman" w:eastAsia="SimSun" w:hAnsi="Times New Roman" w:cs="Arial"/>
          <w:kern w:val="2"/>
          <w:szCs w:val="21"/>
          <w:lang w:eastAsia="hi-IN" w:bidi="hi-IN"/>
        </w:rPr>
        <w:t>…]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55D77024" w14:textId="5E1A4DB1"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4F13EA36" w14:textId="77777777" w:rsidR="005E1179" w:rsidRDefault="005E1179" w:rsidP="00375EAB">
      <w:pPr>
        <w:pStyle w:val="Titre"/>
        <w:jc w:val="left"/>
        <w:rPr>
          <w:lang w:eastAsia="zh-CN"/>
        </w:rPr>
      </w:pPr>
    </w:p>
    <w:p w14:paraId="18AB0022" w14:textId="77777777" w:rsidR="00707BAB" w:rsidRDefault="00707BAB" w:rsidP="00707BAB">
      <w:pPr>
        <w:pStyle w:val="Corpsdetexte"/>
        <w:rPr>
          <w:lang w:eastAsia="zh-CN"/>
        </w:rPr>
      </w:pPr>
    </w:p>
    <w:p w14:paraId="33894F92" w14:textId="77777777" w:rsidR="00375EAB" w:rsidRDefault="00375EAB" w:rsidP="00707BAB">
      <w:pPr>
        <w:pStyle w:val="Corpsdetexte"/>
        <w:rPr>
          <w:lang w:eastAsia="zh-CN"/>
        </w:rPr>
      </w:pP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31" w:name="_Toc195710364"/>
      <w:r>
        <w:rPr>
          <w:lang w:eastAsia="zh-CN"/>
        </w:rPr>
        <w:lastRenderedPageBreak/>
        <w:t>Annexe 2 : Désignation des co-traitants et répartition des prestations</w:t>
      </w:r>
      <w:bookmarkEnd w:id="31"/>
    </w:p>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26"/>
      <w:bookmarkEnd w:id="27"/>
      <w:bookmarkEnd w:id="2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32" w:name="_Toc195710365"/>
      <w:r>
        <w:rPr>
          <w:lang w:eastAsia="zh-CN"/>
        </w:rPr>
        <w:lastRenderedPageBreak/>
        <w:t>Annexe 3 : Engagement RGPD</w:t>
      </w:r>
      <w:bookmarkEnd w:id="32"/>
    </w:p>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8240"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4A242CE3"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9C60E0">
        <w:rPr>
          <w:rFonts w:ascii="Palatino Linotype" w:hAnsi="Palatino Linotype" w:cstheme="minorHAnsi"/>
          <w:b/>
          <w:i/>
          <w:sz w:val="18"/>
        </w:rPr>
        <w:t xml:space="preserve"> Tierce Maintenance Applicative de l’ERP </w:t>
      </w:r>
      <w:r w:rsidR="009C60E0" w:rsidRPr="007C2C36">
        <w:rPr>
          <w:rFonts w:ascii="Palatino Linotype" w:hAnsi="Palatino Linotype" w:cstheme="minorHAnsi"/>
          <w:b/>
          <w:i/>
          <w:sz w:val="18"/>
        </w:rPr>
        <w:t>Sage X3</w:t>
      </w:r>
      <w:r w:rsidR="00F41EAB" w:rsidRPr="007C2C36">
        <w:rPr>
          <w:rFonts w:ascii="Palatino Linotype" w:hAnsi="Palatino Linotype" w:cstheme="minorHAnsi"/>
          <w:b/>
          <w:bCs/>
          <w:i/>
          <w:sz w:val="18"/>
        </w:rPr>
        <w:t xml:space="preserve"> </w:t>
      </w:r>
      <w:r w:rsidRPr="007C2C36">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3" w:name="_Hlk525023796"/>
      <w:r w:rsidRPr="003529FE">
        <w:rPr>
          <w:rFonts w:ascii="Palatino Linotype" w:hAnsi="Palatino Linotype" w:cstheme="minorHAnsi"/>
          <w:sz w:val="18"/>
        </w:rPr>
        <w:t>…………………………………………………………………………………………………………</w:t>
      </w:r>
      <w:bookmarkEnd w:id="3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prendre</w:t>
      </w:r>
      <w:proofErr w:type="gramEnd"/>
      <w:r w:rsidRPr="003529FE">
        <w:rPr>
          <w:rFonts w:ascii="Palatino Linotype" w:hAnsi="Palatino Linotype" w:cstheme="minorHAnsi"/>
          <w:sz w:val="18"/>
        </w:rPr>
        <w:t xml:space="preserve"> l’ensemble des mesures techniques et organisationnelles </w:t>
      </w:r>
      <w:bookmarkStart w:id="34" w:name="_Hlk523834563"/>
      <w:r w:rsidRPr="003529FE">
        <w:rPr>
          <w:rFonts w:ascii="Palatino Linotype" w:hAnsi="Palatino Linotype" w:cstheme="minorHAnsi"/>
          <w:sz w:val="18"/>
        </w:rPr>
        <w:t>garantissant un niveau de sécurité adapté au risque</w:t>
      </w:r>
      <w:bookmarkEnd w:id="34"/>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s’assurer</w:t>
      </w:r>
      <w:proofErr w:type="gramEnd"/>
      <w:r w:rsidRPr="003529FE">
        <w:rPr>
          <w:rFonts w:ascii="Palatino Linotype" w:hAnsi="Palatino Linotype" w:cstheme="minorHAnsi"/>
          <w:sz w:val="18"/>
        </w:rPr>
        <w:t xml:space="preserve">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proposer</w:t>
      </w:r>
      <w:proofErr w:type="gramEnd"/>
      <w:r w:rsidRPr="003529FE">
        <w:rPr>
          <w:rFonts w:ascii="Palatino Linotype" w:hAnsi="Palatino Linotype" w:cstheme="minorHAnsi"/>
          <w:sz w:val="18"/>
        </w:rPr>
        <w:t xml:space="preserve">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assister</w:t>
      </w:r>
      <w:proofErr w:type="gramEnd"/>
      <w:r w:rsidRPr="003529FE">
        <w:rPr>
          <w:rFonts w:ascii="Palatino Linotype" w:hAnsi="Palatino Linotype" w:cstheme="minorHAnsi"/>
          <w:sz w:val="18"/>
        </w:rPr>
        <w:t xml:space="preserve">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4133CD">
        <w:rPr>
          <w:rFonts w:ascii="Palatino Linotype" w:hAnsi="Palatino Linotype" w:cstheme="minorHAnsi"/>
          <w:sz w:val="18"/>
        </w:rPr>
        <w:t>informer</w:t>
      </w:r>
      <w:proofErr w:type="gramEnd"/>
      <w:r w:rsidRPr="004133CD">
        <w:rPr>
          <w:rFonts w:ascii="Palatino Linotype" w:hAnsi="Palatino Linotype" w:cstheme="minorHAnsi"/>
          <w:sz w:val="18"/>
        </w:rPr>
        <w:t xml:space="preserve"> sans délai la CCINCA de toute demande qu’il a reçue de la part de la personne concernée par le traitement. Le Prestataire ne donne pas lui-même </w:t>
      </w:r>
      <w:proofErr w:type="gramStart"/>
      <w:r w:rsidRPr="004133CD">
        <w:rPr>
          <w:rFonts w:ascii="Palatino Linotype" w:hAnsi="Palatino Linotype" w:cstheme="minorHAnsi"/>
          <w:sz w:val="18"/>
        </w:rPr>
        <w:t>suite à</w:t>
      </w:r>
      <w:proofErr w:type="gramEnd"/>
      <w:r w:rsidRPr="004133CD">
        <w:rPr>
          <w:rFonts w:ascii="Palatino Linotype" w:hAnsi="Palatino Linotype" w:cstheme="minorHAnsi"/>
          <w:sz w:val="18"/>
        </w:rPr>
        <w:t xml:space="preserve">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renvoyer</w:t>
      </w:r>
      <w:proofErr w:type="gramEnd"/>
      <w:r w:rsidRPr="003529FE">
        <w:rPr>
          <w:rFonts w:ascii="Palatino Linotype" w:hAnsi="Palatino Linotype" w:cstheme="minorHAnsi"/>
          <w:sz w:val="18"/>
        </w:rPr>
        <w:t xml:space="preserve">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sectPr w:rsidR="00CA2BF4" w:rsidRPr="003529FE"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6E676" w14:textId="77777777" w:rsidR="00F77789" w:rsidRDefault="00F77789">
      <w:r>
        <w:separator/>
      </w:r>
    </w:p>
  </w:endnote>
  <w:endnote w:type="continuationSeparator" w:id="0">
    <w:p w14:paraId="7F30BA8B" w14:textId="77777777" w:rsidR="00F77789" w:rsidRDefault="00F77789">
      <w:r>
        <w:continuationSeparator/>
      </w:r>
    </w:p>
  </w:endnote>
  <w:endnote w:type="continuationNotice" w:id="1">
    <w:p w14:paraId="19CB23C6" w14:textId="77777777" w:rsidR="00F77789" w:rsidRDefault="00F77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0518BD72" w:rsidR="00366B54" w:rsidRPr="00366B54" w:rsidRDefault="002F6AD2" w:rsidP="00366B54">
    <w:pPr>
      <w:pBdr>
        <w:top w:val="single" w:sz="4" w:space="0" w:color="000000"/>
      </w:pBdr>
      <w:tabs>
        <w:tab w:val="decimal" w:pos="5670"/>
        <w:tab w:val="right" w:pos="9071"/>
      </w:tabs>
      <w:rPr>
        <w:b/>
        <w:bCs/>
        <w:sz w:val="20"/>
      </w:rPr>
    </w:pPr>
    <w:r w:rsidRPr="00A3332E">
      <w:rPr>
        <w:smallCaps/>
        <w:sz w:val="20"/>
      </w:rPr>
      <w:t>AE</w:t>
    </w:r>
    <w:r w:rsidR="00A3332E" w:rsidRPr="00A3332E">
      <w:rPr>
        <w:b/>
        <w:bCs/>
        <w:sz w:val="20"/>
      </w:rPr>
      <w:t xml:space="preserve"> </w:t>
    </w:r>
    <w:r w:rsidR="00411AB9">
      <w:rPr>
        <w:b/>
        <w:bCs/>
        <w:sz w:val="20"/>
      </w:rPr>
      <w:t xml:space="preserve">– </w:t>
    </w:r>
    <w:r w:rsidR="002938E5">
      <w:rPr>
        <w:b/>
        <w:bCs/>
        <w:sz w:val="20"/>
      </w:rPr>
      <w:t>TMA Sage X3</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6D18A8E1" w:rsidR="002F6AD2" w:rsidRPr="005443CF" w:rsidRDefault="00903A50">
    <w:pPr>
      <w:pStyle w:val="Pieddepage"/>
      <w:ind w:right="360"/>
      <w:rPr>
        <w:rStyle w:val="Numrodepage"/>
        <w:sz w:val="18"/>
        <w:szCs w:val="18"/>
        <w:lang w:val="en-GB"/>
      </w:rPr>
    </w:pPr>
    <w:r w:rsidRPr="00A3332E">
      <w:rPr>
        <w:smallCaps/>
        <w:sz w:val="20"/>
      </w:rPr>
      <w:t>AE</w:t>
    </w:r>
    <w:r w:rsidRPr="00A3332E">
      <w:rPr>
        <w:b/>
        <w:bCs/>
        <w:sz w:val="20"/>
      </w:rPr>
      <w:t xml:space="preserve"> </w:t>
    </w:r>
    <w:r w:rsidR="009C60E0">
      <w:rPr>
        <w:b/>
        <w:bCs/>
        <w:sz w:val="20"/>
      </w:rPr>
      <w:t>TMA Sage X3</w:t>
    </w:r>
    <w:r w:rsidRPr="0070111D">
      <w:rPr>
        <w:sz w:val="20"/>
      </w:rPr>
      <w:tab/>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538B4" w14:textId="77777777" w:rsidR="00F77789" w:rsidRDefault="00F77789">
      <w:r>
        <w:separator/>
      </w:r>
    </w:p>
  </w:footnote>
  <w:footnote w:type="continuationSeparator" w:id="0">
    <w:p w14:paraId="6AAEE385" w14:textId="77777777" w:rsidR="00F77789" w:rsidRDefault="00F77789">
      <w:r>
        <w:continuationSeparator/>
      </w:r>
    </w:p>
  </w:footnote>
  <w:footnote w:type="continuationNotice" w:id="1">
    <w:p w14:paraId="15F3C0C5" w14:textId="77777777" w:rsidR="00F77789" w:rsidRDefault="00F77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58241"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8240"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28502382" o:spid="_x0000_i1025"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0"/>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7"/>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5"/>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470A"/>
    <w:rsid w:val="00045070"/>
    <w:rsid w:val="00046826"/>
    <w:rsid w:val="00047F7E"/>
    <w:rsid w:val="00050733"/>
    <w:rsid w:val="00050784"/>
    <w:rsid w:val="00051584"/>
    <w:rsid w:val="000532DC"/>
    <w:rsid w:val="000546FB"/>
    <w:rsid w:val="00056D04"/>
    <w:rsid w:val="00057CB1"/>
    <w:rsid w:val="00057FB4"/>
    <w:rsid w:val="00060B8C"/>
    <w:rsid w:val="0006337A"/>
    <w:rsid w:val="000663F2"/>
    <w:rsid w:val="00066EAC"/>
    <w:rsid w:val="00072F34"/>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0B63"/>
    <w:rsid w:val="000D6540"/>
    <w:rsid w:val="000D69E9"/>
    <w:rsid w:val="000D6EB7"/>
    <w:rsid w:val="000E1ECD"/>
    <w:rsid w:val="000E3533"/>
    <w:rsid w:val="000E3FA0"/>
    <w:rsid w:val="000E4D00"/>
    <w:rsid w:val="000E5993"/>
    <w:rsid w:val="000E7995"/>
    <w:rsid w:val="000F20E6"/>
    <w:rsid w:val="000F20E9"/>
    <w:rsid w:val="000F22E0"/>
    <w:rsid w:val="000F27EF"/>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692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5B3E"/>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4845"/>
    <w:rsid w:val="001F55CB"/>
    <w:rsid w:val="00202119"/>
    <w:rsid w:val="0020217A"/>
    <w:rsid w:val="0021075E"/>
    <w:rsid w:val="00214411"/>
    <w:rsid w:val="002157E8"/>
    <w:rsid w:val="00215DC7"/>
    <w:rsid w:val="002162A4"/>
    <w:rsid w:val="00220A15"/>
    <w:rsid w:val="00221E64"/>
    <w:rsid w:val="002300AA"/>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38E5"/>
    <w:rsid w:val="00295838"/>
    <w:rsid w:val="0029583E"/>
    <w:rsid w:val="002A07CF"/>
    <w:rsid w:val="002A17B3"/>
    <w:rsid w:val="002A3007"/>
    <w:rsid w:val="002A350A"/>
    <w:rsid w:val="002A4E56"/>
    <w:rsid w:val="002A50BA"/>
    <w:rsid w:val="002A5346"/>
    <w:rsid w:val="002B0DD7"/>
    <w:rsid w:val="002B2EEE"/>
    <w:rsid w:val="002B3BBC"/>
    <w:rsid w:val="002B577C"/>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508D"/>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70B3F"/>
    <w:rsid w:val="00371C65"/>
    <w:rsid w:val="003751E6"/>
    <w:rsid w:val="00375EAB"/>
    <w:rsid w:val="0038071C"/>
    <w:rsid w:val="00381093"/>
    <w:rsid w:val="003833AC"/>
    <w:rsid w:val="003937EE"/>
    <w:rsid w:val="00393D85"/>
    <w:rsid w:val="00396E26"/>
    <w:rsid w:val="00397DA8"/>
    <w:rsid w:val="003A1357"/>
    <w:rsid w:val="003A21DC"/>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27CE"/>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2CE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B6A7D"/>
    <w:rsid w:val="005C0F7D"/>
    <w:rsid w:val="005C4B04"/>
    <w:rsid w:val="005C54DB"/>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12F8"/>
    <w:rsid w:val="00642B73"/>
    <w:rsid w:val="006434C3"/>
    <w:rsid w:val="00643D46"/>
    <w:rsid w:val="00644DEC"/>
    <w:rsid w:val="00645F45"/>
    <w:rsid w:val="006460AE"/>
    <w:rsid w:val="00646F8C"/>
    <w:rsid w:val="00650108"/>
    <w:rsid w:val="006511D2"/>
    <w:rsid w:val="00652D2C"/>
    <w:rsid w:val="006536D7"/>
    <w:rsid w:val="00653976"/>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2D91"/>
    <w:rsid w:val="00694171"/>
    <w:rsid w:val="00694CBA"/>
    <w:rsid w:val="00695E21"/>
    <w:rsid w:val="0069677B"/>
    <w:rsid w:val="006A215E"/>
    <w:rsid w:val="006A4486"/>
    <w:rsid w:val="006B0A71"/>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6F7A40"/>
    <w:rsid w:val="00702474"/>
    <w:rsid w:val="00707BAB"/>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A6DA9"/>
    <w:rsid w:val="007B0C46"/>
    <w:rsid w:val="007B2A4D"/>
    <w:rsid w:val="007B50A5"/>
    <w:rsid w:val="007B652B"/>
    <w:rsid w:val="007B67BD"/>
    <w:rsid w:val="007B6E32"/>
    <w:rsid w:val="007C2C36"/>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791"/>
    <w:rsid w:val="007F1DF4"/>
    <w:rsid w:val="007F2B10"/>
    <w:rsid w:val="007F32F0"/>
    <w:rsid w:val="007F4B6B"/>
    <w:rsid w:val="007F610B"/>
    <w:rsid w:val="008003CF"/>
    <w:rsid w:val="00800A70"/>
    <w:rsid w:val="00802971"/>
    <w:rsid w:val="00805540"/>
    <w:rsid w:val="00805E16"/>
    <w:rsid w:val="0080658F"/>
    <w:rsid w:val="008066CB"/>
    <w:rsid w:val="00806975"/>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21F0"/>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1E5"/>
    <w:rsid w:val="00910A60"/>
    <w:rsid w:val="00912897"/>
    <w:rsid w:val="00912A65"/>
    <w:rsid w:val="00913319"/>
    <w:rsid w:val="00914A50"/>
    <w:rsid w:val="00914FA8"/>
    <w:rsid w:val="00915BA9"/>
    <w:rsid w:val="009165E3"/>
    <w:rsid w:val="009174B9"/>
    <w:rsid w:val="00921607"/>
    <w:rsid w:val="00925864"/>
    <w:rsid w:val="009259F4"/>
    <w:rsid w:val="009348CB"/>
    <w:rsid w:val="00935992"/>
    <w:rsid w:val="00936239"/>
    <w:rsid w:val="00936A6D"/>
    <w:rsid w:val="00937226"/>
    <w:rsid w:val="00940AD5"/>
    <w:rsid w:val="00942462"/>
    <w:rsid w:val="009443D6"/>
    <w:rsid w:val="00946730"/>
    <w:rsid w:val="00946A71"/>
    <w:rsid w:val="009504D5"/>
    <w:rsid w:val="009513E8"/>
    <w:rsid w:val="0095297E"/>
    <w:rsid w:val="00953865"/>
    <w:rsid w:val="00953D3A"/>
    <w:rsid w:val="00954ADE"/>
    <w:rsid w:val="00954CA2"/>
    <w:rsid w:val="00956C65"/>
    <w:rsid w:val="00957528"/>
    <w:rsid w:val="0096549C"/>
    <w:rsid w:val="009654B7"/>
    <w:rsid w:val="00966D3C"/>
    <w:rsid w:val="009675AA"/>
    <w:rsid w:val="00970A28"/>
    <w:rsid w:val="00972E09"/>
    <w:rsid w:val="009738DD"/>
    <w:rsid w:val="00973B14"/>
    <w:rsid w:val="0097652C"/>
    <w:rsid w:val="00981243"/>
    <w:rsid w:val="0098139F"/>
    <w:rsid w:val="00983A73"/>
    <w:rsid w:val="00985ADA"/>
    <w:rsid w:val="009902BC"/>
    <w:rsid w:val="00990E3C"/>
    <w:rsid w:val="00992406"/>
    <w:rsid w:val="0099262B"/>
    <w:rsid w:val="009942B3"/>
    <w:rsid w:val="009948C2"/>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60E0"/>
    <w:rsid w:val="009C768F"/>
    <w:rsid w:val="009C779F"/>
    <w:rsid w:val="009D0309"/>
    <w:rsid w:val="009D0444"/>
    <w:rsid w:val="009D0ACB"/>
    <w:rsid w:val="009D1941"/>
    <w:rsid w:val="009D2070"/>
    <w:rsid w:val="009D49BC"/>
    <w:rsid w:val="009D5899"/>
    <w:rsid w:val="009E02D2"/>
    <w:rsid w:val="009E0817"/>
    <w:rsid w:val="009E0A9D"/>
    <w:rsid w:val="009E0CB0"/>
    <w:rsid w:val="009E1825"/>
    <w:rsid w:val="009E2477"/>
    <w:rsid w:val="009E37F4"/>
    <w:rsid w:val="009F0676"/>
    <w:rsid w:val="009F2934"/>
    <w:rsid w:val="009F5531"/>
    <w:rsid w:val="00A00501"/>
    <w:rsid w:val="00A01758"/>
    <w:rsid w:val="00A05B5A"/>
    <w:rsid w:val="00A0659C"/>
    <w:rsid w:val="00A06ECF"/>
    <w:rsid w:val="00A1186C"/>
    <w:rsid w:val="00A12E57"/>
    <w:rsid w:val="00A14B43"/>
    <w:rsid w:val="00A2154F"/>
    <w:rsid w:val="00A21CBE"/>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309"/>
    <w:rsid w:val="00A6449A"/>
    <w:rsid w:val="00A65BA9"/>
    <w:rsid w:val="00A67487"/>
    <w:rsid w:val="00A67A82"/>
    <w:rsid w:val="00A708A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53F8"/>
    <w:rsid w:val="00AA6BCC"/>
    <w:rsid w:val="00AB1094"/>
    <w:rsid w:val="00AB2FB2"/>
    <w:rsid w:val="00AB438C"/>
    <w:rsid w:val="00AB6EBA"/>
    <w:rsid w:val="00AB75E8"/>
    <w:rsid w:val="00AC1C09"/>
    <w:rsid w:val="00AC3B62"/>
    <w:rsid w:val="00AC4DB3"/>
    <w:rsid w:val="00AC50A5"/>
    <w:rsid w:val="00AC5F8E"/>
    <w:rsid w:val="00AC7AFF"/>
    <w:rsid w:val="00AD2D5B"/>
    <w:rsid w:val="00AD523F"/>
    <w:rsid w:val="00AD68AD"/>
    <w:rsid w:val="00AD69ED"/>
    <w:rsid w:val="00AD7F72"/>
    <w:rsid w:val="00AE1749"/>
    <w:rsid w:val="00AE1DC7"/>
    <w:rsid w:val="00AE2564"/>
    <w:rsid w:val="00AE3093"/>
    <w:rsid w:val="00AE4878"/>
    <w:rsid w:val="00AE6638"/>
    <w:rsid w:val="00AF09B4"/>
    <w:rsid w:val="00AF11DE"/>
    <w:rsid w:val="00AF28FF"/>
    <w:rsid w:val="00AF3DD2"/>
    <w:rsid w:val="00AF4188"/>
    <w:rsid w:val="00AF4201"/>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7003"/>
    <w:rsid w:val="00B379A1"/>
    <w:rsid w:val="00B37EA3"/>
    <w:rsid w:val="00B41A69"/>
    <w:rsid w:val="00B4537F"/>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14E"/>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2FE3"/>
    <w:rsid w:val="00C05415"/>
    <w:rsid w:val="00C07C24"/>
    <w:rsid w:val="00C07F33"/>
    <w:rsid w:val="00C103F6"/>
    <w:rsid w:val="00C12D38"/>
    <w:rsid w:val="00C132AD"/>
    <w:rsid w:val="00C16BAD"/>
    <w:rsid w:val="00C21345"/>
    <w:rsid w:val="00C22CC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62B"/>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3AD"/>
    <w:rsid w:val="00CA4A0C"/>
    <w:rsid w:val="00CA5B99"/>
    <w:rsid w:val="00CA627D"/>
    <w:rsid w:val="00CA66A9"/>
    <w:rsid w:val="00CA7C4F"/>
    <w:rsid w:val="00CB2A72"/>
    <w:rsid w:val="00CB36D9"/>
    <w:rsid w:val="00CB3805"/>
    <w:rsid w:val="00CB7193"/>
    <w:rsid w:val="00CC14FB"/>
    <w:rsid w:val="00CC2DF3"/>
    <w:rsid w:val="00CC47BB"/>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5ECF"/>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6710"/>
    <w:rsid w:val="00DB7008"/>
    <w:rsid w:val="00DC0A3A"/>
    <w:rsid w:val="00DC0A53"/>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3FF9"/>
    <w:rsid w:val="00DF6E35"/>
    <w:rsid w:val="00DF6EEB"/>
    <w:rsid w:val="00DF7651"/>
    <w:rsid w:val="00E00ECB"/>
    <w:rsid w:val="00E013D3"/>
    <w:rsid w:val="00E04920"/>
    <w:rsid w:val="00E04969"/>
    <w:rsid w:val="00E05518"/>
    <w:rsid w:val="00E06263"/>
    <w:rsid w:val="00E1651B"/>
    <w:rsid w:val="00E200C7"/>
    <w:rsid w:val="00E22916"/>
    <w:rsid w:val="00E22B4C"/>
    <w:rsid w:val="00E25208"/>
    <w:rsid w:val="00E25D7D"/>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54612"/>
    <w:rsid w:val="00E608D5"/>
    <w:rsid w:val="00E63952"/>
    <w:rsid w:val="00E65765"/>
    <w:rsid w:val="00E664CC"/>
    <w:rsid w:val="00E669C2"/>
    <w:rsid w:val="00E70881"/>
    <w:rsid w:val="00E70E31"/>
    <w:rsid w:val="00E7162C"/>
    <w:rsid w:val="00E71AEE"/>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5E68"/>
    <w:rsid w:val="00EB7BEC"/>
    <w:rsid w:val="00EC01A7"/>
    <w:rsid w:val="00EC0280"/>
    <w:rsid w:val="00EC1A23"/>
    <w:rsid w:val="00EC27CD"/>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65261"/>
    <w:rsid w:val="00F71C0B"/>
    <w:rsid w:val="00F72958"/>
    <w:rsid w:val="00F7301E"/>
    <w:rsid w:val="00F750DC"/>
    <w:rsid w:val="00F77789"/>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3586"/>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80476252-0ace-4aac-90cf-4a552e09aebd" xsi:nil="true"/>
    <lcf76f155ced4ddcb4097134ff3c332f xmlns="3d232a32-09c3-4971-a4f1-e60287e3c34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E1A4F88C6F064499B24F6A8383A5BD" ma:contentTypeVersion="10" ma:contentTypeDescription="Crée un document." ma:contentTypeScope="" ma:versionID="6b2b097d009fcfca8255dc935377e12f">
  <xsd:schema xmlns:xsd="http://www.w3.org/2001/XMLSchema" xmlns:xs="http://www.w3.org/2001/XMLSchema" xmlns:p="http://schemas.microsoft.com/office/2006/metadata/properties" xmlns:ns2="3d232a32-09c3-4971-a4f1-e60287e3c34d" xmlns:ns3="80476252-0ace-4aac-90cf-4a552e09aebd" targetNamespace="http://schemas.microsoft.com/office/2006/metadata/properties" ma:root="true" ma:fieldsID="62fe9774c8a991597fd43aebde33caf4" ns2:_="" ns3:_="">
    <xsd:import namespace="3d232a32-09c3-4971-a4f1-e60287e3c34d"/>
    <xsd:import namespace="80476252-0ace-4aac-90cf-4a552e09ae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32a32-09c3-4971-a4f1-e60287e3c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e597090-fe3e-4f29-96bf-be56b3c5a0e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476252-0ace-4aac-90cf-4a552e09ae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e3ce0c7-868d-4ffd-8a41-91c29ec5bf7b}" ma:internalName="TaxCatchAll" ma:showField="CatchAllData" ma:web="80476252-0ace-4aac-90cf-4a552e09ae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2.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 ds:uri="80476252-0ace-4aac-90cf-4a552e09aebd"/>
    <ds:schemaRef ds:uri="3d232a32-09c3-4971-a4f1-e60287e3c34d"/>
  </ds:schemaRefs>
</ds:datastoreItem>
</file>

<file path=customXml/itemProps3.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4.xml><?xml version="1.0" encoding="utf-8"?>
<ds:datastoreItem xmlns:ds="http://schemas.openxmlformats.org/officeDocument/2006/customXml" ds:itemID="{D3BBEF08-D60E-48CC-BC8B-A1FFC10A0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32a32-09c3-4971-a4f1-e60287e3c34d"/>
    <ds:schemaRef ds:uri="80476252-0ace-4aac-90cf-4a552e09ae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14</Pages>
  <Words>4461</Words>
  <Characters>24541</Characters>
  <Application>Microsoft Office Word</Application>
  <DocSecurity>0</DocSecurity>
  <Lines>204</Lines>
  <Paragraphs>57</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78</cp:revision>
  <cp:lastPrinted>2021-03-15T11:00:00Z</cp:lastPrinted>
  <dcterms:created xsi:type="dcterms:W3CDTF">2024-10-04T08:21:00Z</dcterms:created>
  <dcterms:modified xsi:type="dcterms:W3CDTF">2026-06-15T12:33:00Z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0x010100EAE1A4F88C6F064499B24F6A8383A5BD</vt:lpwstr>
  </property>
  <property fmtid="{D5CDD505-2E9C-101B-9397-08002B2CF9AE}" pid="4" name="MediaServiceImageTags">
    <vt:lpwstr/>
  </property>
</Properties>
</file>